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ACA220" w14:textId="3A38453A" w:rsidR="00BE4C08" w:rsidRPr="00932677" w:rsidRDefault="00932677" w:rsidP="00932677">
      <w:pPr>
        <w:jc w:val="right"/>
        <w:rPr>
          <w:rFonts w:asciiTheme="majorHAnsi" w:eastAsia="Calibri" w:hAnsiTheme="majorHAnsi" w:cs="Arial"/>
          <w:b/>
          <w:lang w:eastAsia="en-US"/>
        </w:rPr>
      </w:pPr>
      <w:r>
        <w:rPr>
          <w:rFonts w:asciiTheme="majorHAnsi" w:eastAsia="Calibri" w:hAnsiTheme="majorHAnsi" w:cs="Arial"/>
          <w:b/>
          <w:lang w:eastAsia="en-US"/>
        </w:rPr>
        <w:t xml:space="preserve">         </w:t>
      </w:r>
      <w:r w:rsidR="00BE4C08"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5 do SWZ</w:t>
      </w:r>
    </w:p>
    <w:p w14:paraId="13D49B57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5E5819CB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74E25BA2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2AE23C5B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ul. Krystyna Gozdawy 19</w:t>
      </w:r>
    </w:p>
    <w:p w14:paraId="4432351E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552C935E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 xml:space="preserve">Wykonawca/Wykonawcy wspólnie </w:t>
      </w:r>
    </w:p>
    <w:p w14:paraId="2A1E6454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ubiegający się o udzielenie zamówienia/</w:t>
      </w:r>
    </w:p>
    <w:p w14:paraId="6AFBA28F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 xml:space="preserve">Podwykonawca/ Podmiot na zasoby, </w:t>
      </w:r>
    </w:p>
    <w:p w14:paraId="5298430E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którego powołuje się Wykonawca*</w:t>
      </w:r>
    </w:p>
    <w:p w14:paraId="36515AB6" w14:textId="77777777" w:rsidR="00BE4C08" w:rsidRPr="00BE4C08" w:rsidRDefault="00BE4C08" w:rsidP="00BE4C08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>*niepotrzebne skreślić</w:t>
      </w:r>
    </w:p>
    <w:p w14:paraId="6A11BDCC" w14:textId="77777777" w:rsidR="00BE4C08" w:rsidRPr="00BE4C08" w:rsidRDefault="00BE4C08" w:rsidP="00BE4C08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5AB3877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…………………………………………………………………………………………………………</w:t>
      </w:r>
    </w:p>
    <w:p w14:paraId="54A202A6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KRS/CEiDG)</w:t>
      </w:r>
    </w:p>
    <w:p w14:paraId="664C76D7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1E77FC76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 przez:</w:t>
      </w:r>
    </w:p>
    <w:p w14:paraId="7C1CF2FC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……………………………………………………………………………………………..................</w:t>
      </w:r>
    </w:p>
    <w:p w14:paraId="7DA2AF9E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(imię, nazwisko, stanowisko/podstawa do  reprezentacji)</w:t>
      </w:r>
    </w:p>
    <w:p w14:paraId="65384D30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BE4C08" w:rsidRPr="00BE4C08" w14:paraId="1258A89F" w14:textId="77777777" w:rsidTr="00067CBA">
        <w:trPr>
          <w:trHeight w:val="1120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3BF60FF7" w14:textId="77777777" w:rsidR="00BE4C08" w:rsidRPr="00BE4C08" w:rsidRDefault="00BE4C08" w:rsidP="00BE4C08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</w:pPr>
            <w:r w:rsidRPr="00BE4C08"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  <w:t xml:space="preserve">OŚWIADCZENIE </w:t>
            </w:r>
          </w:p>
          <w:p w14:paraId="69CF554A" w14:textId="77777777" w:rsidR="00BE4C08" w:rsidRPr="00BE4C08" w:rsidRDefault="00BE4C08" w:rsidP="00BE4C08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</w:pPr>
            <w:r w:rsidRPr="00BE4C08"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  <w:t>o przynależności lub braku przynależności</w:t>
            </w:r>
          </w:p>
          <w:p w14:paraId="5207DA90" w14:textId="59F6BAC3" w:rsidR="00BE4C08" w:rsidRPr="00BE4C08" w:rsidRDefault="00AE108D" w:rsidP="00BE4C08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Theme="majorHAnsi" w:eastAsia="Lucida Sans Unicode" w:hAnsiTheme="majorHAnsi" w:cs="Arial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  <w:t>do tej samej grupy kapitałowej</w:t>
            </w:r>
          </w:p>
        </w:tc>
      </w:tr>
    </w:tbl>
    <w:p w14:paraId="6E499B39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8D4D425" w14:textId="02DE01D3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W nawiązaniu do postępowania o udzielenie zamówienia publicznego prowadzonym w trybie podstawowym na podstawie art. 275 pkt 1 ustawy z dnia 11 września 2019r. - Prawo Zamó</w:t>
      </w:r>
      <w:r w:rsidR="0052149A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wień Publicznych ( Dz. U. z 2024 r, poz. 1320</w:t>
      </w:r>
      <w:r w:rsidR="00BC550B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z późn. zm.</w:t>
      </w: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), na zadanie pod nazwą:</w:t>
      </w:r>
    </w:p>
    <w:p w14:paraId="37DB3B6D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CFA19B2" w14:textId="6085A32F" w:rsidR="00AE108D" w:rsidRDefault="00661FCB" w:rsidP="00BE4C08">
      <w:pPr>
        <w:spacing w:line="276" w:lineRule="auto"/>
        <w:jc w:val="center"/>
        <w:rPr>
          <w:rFonts w:ascii="Cambria" w:hAnsi="Cambria" w:cs="Arial"/>
          <w:b/>
          <w:snapToGrid w:val="0"/>
          <w:sz w:val="26"/>
          <w:szCs w:val="26"/>
        </w:rPr>
      </w:pPr>
      <w:r w:rsidRPr="00661FCB">
        <w:rPr>
          <w:rFonts w:ascii="Cambria" w:hAnsi="Cambria" w:cs="Arial"/>
          <w:b/>
          <w:snapToGrid w:val="0"/>
          <w:sz w:val="26"/>
          <w:szCs w:val="26"/>
        </w:rPr>
        <w:t>Przebudowa drogi gminnej nr 370102W w kierunku Suska</w:t>
      </w:r>
    </w:p>
    <w:p w14:paraId="446467E4" w14:textId="77777777" w:rsidR="00661FCB" w:rsidRPr="00BE4C08" w:rsidRDefault="00661FCB" w:rsidP="00BE4C08">
      <w:pPr>
        <w:spacing w:line="276" w:lineRule="auto"/>
        <w:jc w:val="center"/>
        <w:rPr>
          <w:rFonts w:ascii="Cambria" w:hAnsi="Cambria" w:cs="Arial"/>
          <w:b/>
          <w:snapToGrid w:val="0"/>
          <w:sz w:val="18"/>
          <w:szCs w:val="18"/>
        </w:rPr>
      </w:pPr>
    </w:p>
    <w:p w14:paraId="36513C87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BE4C08">
        <w:rPr>
          <w:rFonts w:ascii="Cambria" w:hAnsi="Cambria" w:cs="Arial"/>
          <w:snapToGrid w:val="0"/>
          <w:sz w:val="20"/>
          <w:szCs w:val="20"/>
        </w:rPr>
        <w:t>oświadczam co następuje:</w:t>
      </w:r>
    </w:p>
    <w:p w14:paraId="658BDAD0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1563A40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Oświadczam(y), że: ( właściwe zaznaczyć) </w:t>
      </w:r>
    </w:p>
    <w:p w14:paraId="2405772D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</w:t>
      </w:r>
    </w:p>
    <w:p w14:paraId="00B9CF98" w14:textId="349A51D5" w:rsidR="00BE4C08" w:rsidRPr="00BE4C08" w:rsidRDefault="00BE4C08" w:rsidP="00BE4C08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noProof/>
          <w:kern w:val="3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3068FE" wp14:editId="7C388BF8">
                <wp:simplePos x="0" y="0"/>
                <wp:positionH relativeFrom="column">
                  <wp:posOffset>-13970</wp:posOffset>
                </wp:positionH>
                <wp:positionV relativeFrom="paragraph">
                  <wp:posOffset>36195</wp:posOffset>
                </wp:positionV>
                <wp:extent cx="266700" cy="266700"/>
                <wp:effectExtent l="0" t="0" r="19050" b="19050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667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BD5D3BC" id="Prostokąt 5" o:spid="_x0000_s1026" style="position:absolute;margin-left:-1.1pt;margin-top:2.85pt;width:21pt;height:2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" filled="f" strokecolor="windowText" strokeweight="2pt"/>
            </w:pict>
          </mc:Fallback>
        </mc:AlternateContent>
      </w: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nie należymy do tej samej grupy kapitałowej, w rozumieniu ustawy z dnia 16 lutego 2007 r. o ochronie konkurencji i </w:t>
      </w:r>
      <w:r w:rsidR="00EC1B54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konsumentów (t. j. Dz. U. z 2024 r. poz. 1616</w:t>
      </w: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) w stosunku do Wykonawców, którzy złożyli odrębne oferty w niniejszym postępowaniu o udzielenie zamówienia publicznego.</w:t>
      </w:r>
    </w:p>
    <w:p w14:paraId="735DB050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C41F2CF" w14:textId="03EF294F" w:rsidR="00BE4C08" w:rsidRPr="00BE4C08" w:rsidRDefault="00BE4C08" w:rsidP="00BE4C08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noProof/>
          <w:kern w:val="3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05EB609" wp14:editId="6C7A445E">
                <wp:simplePos x="0" y="0"/>
                <wp:positionH relativeFrom="column">
                  <wp:posOffset>-4445</wp:posOffset>
                </wp:positionH>
                <wp:positionV relativeFrom="paragraph">
                  <wp:posOffset>62865</wp:posOffset>
                </wp:positionV>
                <wp:extent cx="266700" cy="266700"/>
                <wp:effectExtent l="0" t="0" r="19050" b="19050"/>
                <wp:wrapNone/>
                <wp:docPr id="6" name="Prostoką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667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BFDC5E0" id="Prostokąt 6" o:spid="_x0000_s1026" style="position:absolute;margin-left:-.35pt;margin-top:4.95pt;width:21pt;height:21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" filled="f" strokecolor="windowText" strokeweight="2pt"/>
            </w:pict>
          </mc:Fallback>
        </mc:AlternateContent>
      </w: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należymy do tej samej grupy kapitałowej, w rozumieniu ustawy z dnia 16 lutego 2007 r. o ochronie konkurencji i </w:t>
      </w:r>
      <w:r w:rsidR="00EC1B54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konsumentów (t. j. Dz. U. z 2024 r. poz. 1616</w:t>
      </w: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), z innym Wykonawcą, który złożył odrębną ofertę w niniejszym postępowaniu o udzielenie zamówienia publicznego:</w:t>
      </w:r>
    </w:p>
    <w:p w14:paraId="390CDD6B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D973334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1)……………………………………………………………………………………………...</w:t>
      </w:r>
    </w:p>
    <w:p w14:paraId="6C9429DB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2)………………………………………………………………………………………………</w:t>
      </w:r>
    </w:p>
    <w:p w14:paraId="0B1699D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D189A8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Jednocześnie przekładam(y) następujące dokumenty lub informacje potwierdzające przygotowanie oferty niezależnie od innego Wykonawcy należącego do tej samej grupy kapitałowej:</w:t>
      </w:r>
    </w:p>
    <w:p w14:paraId="33EC390E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855A109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1)………………………………………………………………………………………………</w:t>
      </w:r>
    </w:p>
    <w:p w14:paraId="580F8CAB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2)………………………………………………………………………………………………</w:t>
      </w:r>
    </w:p>
    <w:p w14:paraId="67945103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bookmarkStart w:id="0" w:name="_GoBack"/>
      <w:bookmarkEnd w:id="0"/>
    </w:p>
    <w:p w14:paraId="3FF4D893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Informacja dla Wykonawcy:</w:t>
      </w:r>
    </w:p>
    <w:p w14:paraId="2F255C3D" w14:textId="77777777" w:rsidR="00BE4C08" w:rsidRPr="00BE4C08" w:rsidRDefault="00BE4C08" w:rsidP="001F0452">
      <w:pPr>
        <w:widowControl w:val="0"/>
        <w:numPr>
          <w:ilvl w:val="2"/>
          <w:numId w:val="47"/>
        </w:numPr>
        <w:tabs>
          <w:tab w:val="num" w:pos="567"/>
        </w:tabs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Składający oświadczenie uprzedzony jest o odpowiedzialności karnej wynikającej z art. 297 Kodeksu Karnego.</w:t>
      </w:r>
    </w:p>
    <w:p w14:paraId="47506C06" w14:textId="77777777" w:rsidR="00BE4C08" w:rsidRPr="00BE4C08" w:rsidRDefault="00BE4C08" w:rsidP="001F0452">
      <w:pPr>
        <w:widowControl w:val="0"/>
        <w:numPr>
          <w:ilvl w:val="2"/>
          <w:numId w:val="47"/>
        </w:numPr>
        <w:tabs>
          <w:tab w:val="num" w:pos="567"/>
        </w:tabs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Dokument musi być opatrzony przez osobę lub osoby uprawnione do reprezentowania firmy kwalifikowanym podpisem elektronicznym, podpisem zaufanym lub podpisem osobistym </w:t>
      </w: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br/>
      </w: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lastRenderedPageBreak/>
        <w:t>i przekazany Zamawiającemu zgodnie z wymaganiami określonymi w SWZ.</w:t>
      </w:r>
    </w:p>
    <w:p w14:paraId="734CF02D" w14:textId="77777777" w:rsidR="00BE4C08" w:rsidRPr="00BE4C08" w:rsidRDefault="00BE4C08" w:rsidP="00BE4C08">
      <w:pPr>
        <w:ind w:left="567"/>
        <w:jc w:val="right"/>
        <w:rPr>
          <w:rFonts w:asciiTheme="majorHAnsi" w:eastAsia="Calibri" w:hAnsiTheme="majorHAnsi" w:cs="Arial"/>
          <w:b/>
          <w:lang w:eastAsia="en-US"/>
        </w:rPr>
      </w:pPr>
    </w:p>
    <w:p w14:paraId="69A6F1EB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449BC313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BE4C08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26978FAA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1F6F257B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BE4C08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……………………………………………………………………………….</w:t>
      </w:r>
    </w:p>
    <w:p w14:paraId="05FDA66B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6EE61C54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E4C08">
        <w:rPr>
          <w:rFonts w:ascii="Arial" w:hAnsi="Arial" w:cs="Arial"/>
          <w:sz w:val="21"/>
          <w:szCs w:val="21"/>
        </w:rPr>
        <w:tab/>
      </w:r>
    </w:p>
    <w:p w14:paraId="0CD9AAF8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580A7AA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3ACE7BF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E4C08">
        <w:rPr>
          <w:rFonts w:ascii="Arial" w:hAnsi="Arial" w:cs="Arial"/>
          <w:sz w:val="21"/>
          <w:szCs w:val="21"/>
        </w:rPr>
        <w:tab/>
      </w:r>
      <w:r w:rsidRPr="00BE4C08">
        <w:rPr>
          <w:rFonts w:ascii="Arial" w:hAnsi="Arial" w:cs="Arial"/>
          <w:sz w:val="21"/>
          <w:szCs w:val="21"/>
        </w:rPr>
        <w:tab/>
      </w:r>
      <w:r w:rsidRPr="00BE4C08">
        <w:rPr>
          <w:rFonts w:ascii="Arial" w:hAnsi="Arial" w:cs="Arial"/>
          <w:sz w:val="21"/>
          <w:szCs w:val="21"/>
        </w:rPr>
        <w:tab/>
      </w:r>
    </w:p>
    <w:p w14:paraId="1B434CB3" w14:textId="292957CE" w:rsidR="00BE4C08" w:rsidRPr="00BE4C08" w:rsidRDefault="00BE4C08" w:rsidP="00BE4C08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BE4C08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</w:t>
      </w:r>
      <w:r w:rsidRPr="00BE4C08">
        <w:rPr>
          <w:rFonts w:asciiTheme="majorHAnsi" w:hAnsiTheme="majorHAnsi" w:cs="Arial"/>
          <w:i/>
          <w:sz w:val="16"/>
          <w:szCs w:val="16"/>
        </w:rPr>
        <w:t>………………………………………………………………………..</w:t>
      </w:r>
    </w:p>
    <w:p w14:paraId="7FE23F59" w14:textId="77777777" w:rsidR="00BE4C08" w:rsidRPr="00BE4C08" w:rsidRDefault="00BE4C08" w:rsidP="00BE4C08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BE4C08">
        <w:rPr>
          <w:rFonts w:asciiTheme="majorHAnsi" w:hAnsiTheme="majorHAnsi" w:cs="Arial"/>
          <w:i/>
          <w:sz w:val="16"/>
          <w:szCs w:val="16"/>
        </w:rPr>
        <w:t xml:space="preserve">                                                                                     Kwalifikowany podpis elektroniczny lub podpis zaufany lub podpis osobisty</w:t>
      </w:r>
    </w:p>
    <w:p w14:paraId="25A52EBF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4CFF2124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72A72E0D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129EAFF9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6CD191AF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3ECEE98D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22E28D2F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684EF813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388FCCFD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7FB7E8D0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4D6B6AC6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2CEC0778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75E762C1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48C46FFD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330909B6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7CC66BEC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632730A6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71822A24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29979F1D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38BFF513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3729B611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563A6DAF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1A8EC5AB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7241E498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64EB9341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3C7CFE27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222EFA55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7F465263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47D3930E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1ABD59ED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6D2FAAC4" w14:textId="77777777" w:rsidR="00BE4C08" w:rsidRPr="00BE4C08" w:rsidRDefault="00BE4C08" w:rsidP="00BE4C08">
      <w:pPr>
        <w:rPr>
          <w:rFonts w:asciiTheme="majorHAnsi" w:eastAsia="Calibri" w:hAnsiTheme="majorHAnsi" w:cs="Arial"/>
          <w:b/>
          <w:lang w:eastAsia="en-US"/>
        </w:rPr>
      </w:pPr>
    </w:p>
    <w:p w14:paraId="58B720F4" w14:textId="77777777" w:rsidR="00BE4C08" w:rsidRDefault="00BE4C08" w:rsidP="00BE4C08">
      <w:pPr>
        <w:rPr>
          <w:rFonts w:asciiTheme="majorHAnsi" w:eastAsia="Calibri" w:hAnsiTheme="majorHAnsi" w:cs="Arial"/>
          <w:b/>
          <w:lang w:eastAsia="en-US"/>
        </w:rPr>
      </w:pPr>
    </w:p>
    <w:p w14:paraId="364B2E0E" w14:textId="77777777" w:rsidR="00BE4C08" w:rsidRPr="00BE4C08" w:rsidRDefault="00BE4C08" w:rsidP="00BE4C08">
      <w:pPr>
        <w:rPr>
          <w:rFonts w:asciiTheme="majorHAnsi" w:eastAsia="Calibri" w:hAnsiTheme="majorHAnsi" w:cs="Arial"/>
          <w:b/>
          <w:lang w:eastAsia="en-US"/>
        </w:rPr>
      </w:pPr>
    </w:p>
    <w:p w14:paraId="0478254F" w14:textId="77777777" w:rsidR="00BE4C08" w:rsidRPr="00BE4C08" w:rsidRDefault="00BE4C08" w:rsidP="00BE4C08">
      <w:pPr>
        <w:rPr>
          <w:rFonts w:asciiTheme="majorHAnsi" w:eastAsia="Calibri" w:hAnsiTheme="majorHAnsi" w:cs="Arial"/>
          <w:b/>
          <w:lang w:eastAsia="en-US"/>
        </w:rPr>
      </w:pPr>
    </w:p>
    <w:p w14:paraId="103BF40F" w14:textId="76AF81A0" w:rsidR="00BE4C08" w:rsidRDefault="00BE4C08" w:rsidP="00BE4C08">
      <w:pPr>
        <w:rPr>
          <w:rFonts w:asciiTheme="majorHAnsi" w:eastAsia="Calibri" w:hAnsiTheme="majorHAnsi" w:cs="Arial"/>
          <w:b/>
          <w:lang w:eastAsia="en-US"/>
        </w:rPr>
      </w:pPr>
    </w:p>
    <w:p w14:paraId="6F09C016" w14:textId="19D858C5" w:rsidR="00BC550B" w:rsidRDefault="00BC550B" w:rsidP="00BC550B">
      <w:pPr>
        <w:widowControl w:val="0"/>
        <w:rPr>
          <w:rFonts w:asciiTheme="majorHAnsi" w:eastAsia="Calibri" w:hAnsiTheme="majorHAnsi" w:cs="Arial"/>
          <w:b/>
          <w:lang w:eastAsia="en-US"/>
        </w:rPr>
      </w:pPr>
    </w:p>
    <w:sectPr w:rsidR="00BC550B" w:rsidSect="005035F4">
      <w:headerReference w:type="default" r:id="rId8"/>
      <w:footerReference w:type="default" r:id="rId9"/>
      <w:pgSz w:w="11906" w:h="16838"/>
      <w:pgMar w:top="1049" w:right="1417" w:bottom="1276" w:left="1417" w:header="142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E89A13" w14:textId="77777777" w:rsidR="001D15BB" w:rsidRDefault="001D15BB" w:rsidP="000F1DCF">
      <w:r>
        <w:separator/>
      </w:r>
    </w:p>
  </w:endnote>
  <w:endnote w:type="continuationSeparator" w:id="0">
    <w:p w14:paraId="2575FDD9" w14:textId="77777777" w:rsidR="001D15BB" w:rsidRDefault="001D15BB" w:rsidP="000F1DCF">
      <w:r>
        <w:continuationSeparator/>
      </w:r>
    </w:p>
  </w:endnote>
  <w:endnote w:type="continuationNotice" w:id="1">
    <w:p w14:paraId="7D4D76CF" w14:textId="77777777" w:rsidR="001D15BB" w:rsidRDefault="001D15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B52A3" w14:textId="77777777" w:rsidR="0019627F" w:rsidRDefault="0019627F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>Warunków Zamówienia</w:t>
    </w:r>
  </w:p>
  <w:p w14:paraId="33E000B4" w14:textId="068DFD85" w:rsidR="0019627F" w:rsidRPr="008C0B6B" w:rsidRDefault="0019627F" w:rsidP="008C0B6B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 xml:space="preserve"> </w:t>
    </w:r>
    <w:r w:rsidR="00661FCB" w:rsidRPr="00661FCB">
      <w:rPr>
        <w:rFonts w:ascii="Cambria" w:hAnsi="Cambria" w:cs="Arial"/>
        <w:sz w:val="16"/>
        <w:szCs w:val="16"/>
      </w:rPr>
      <w:t>Przebudowa drogi gminnej nr 370102W w kierunku Suska</w:t>
    </w:r>
  </w:p>
  <w:p w14:paraId="7AF084EC" w14:textId="4740F1CD" w:rsidR="0019627F" w:rsidRPr="00B902C1" w:rsidRDefault="0019627F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661FCB">
      <w:rPr>
        <w:rFonts w:ascii="Cambria" w:hAnsi="Cambria" w:cs="Arial"/>
        <w:noProof/>
        <w:sz w:val="16"/>
        <w:szCs w:val="16"/>
      </w:rPr>
      <w:t>1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19627F" w:rsidRDefault="001962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897FAE" w14:textId="77777777" w:rsidR="001D15BB" w:rsidRDefault="001D15BB" w:rsidP="000F1DCF">
      <w:r>
        <w:separator/>
      </w:r>
    </w:p>
  </w:footnote>
  <w:footnote w:type="continuationSeparator" w:id="0">
    <w:p w14:paraId="51F30A91" w14:textId="77777777" w:rsidR="001D15BB" w:rsidRDefault="001D15BB" w:rsidP="000F1DCF">
      <w:r>
        <w:continuationSeparator/>
      </w:r>
    </w:p>
  </w:footnote>
  <w:footnote w:type="continuationNotice" w:id="1">
    <w:p w14:paraId="53E04301" w14:textId="77777777" w:rsidR="001D15BB" w:rsidRDefault="001D15BB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808C31" w14:textId="1D2A682F" w:rsidR="0019627F" w:rsidRDefault="0019627F" w:rsidP="008748E3">
    <w:pPr>
      <w:pStyle w:val="Nagwek"/>
    </w:pPr>
    <w:r>
      <w:rPr>
        <w:noProof/>
        <w:lang w:val="pl-PL" w:eastAsia="pl-PL"/>
      </w:rPr>
      <w:t xml:space="preserve">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E902B4A4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9"/>
    <w:multiLevelType w:val="multilevel"/>
    <w:tmpl w:val="00000009"/>
    <w:name w:val="WW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0000000B"/>
    <w:multiLevelType w:val="multilevel"/>
    <w:tmpl w:val="F33030D6"/>
    <w:name w:val="WWNum1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13"/>
    <w:multiLevelType w:val="multilevel"/>
    <w:tmpl w:val="00000013"/>
    <w:name w:val="WW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893CC1"/>
    <w:multiLevelType w:val="hybridMultilevel"/>
    <w:tmpl w:val="930846B8"/>
    <w:lvl w:ilvl="0" w:tplc="8C703FBA">
      <w:start w:val="1"/>
      <w:numFmt w:val="decimal"/>
      <w:lvlText w:val="%1)"/>
      <w:lvlJc w:val="left"/>
      <w:pPr>
        <w:ind w:left="6456" w:hanging="360"/>
      </w:pPr>
      <w:rPr>
        <w:rFonts w:ascii="Cambria" w:eastAsia="Times New Roman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0DD527C"/>
    <w:multiLevelType w:val="hybridMultilevel"/>
    <w:tmpl w:val="29F2813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815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8877" w:hanging="360"/>
      </w:pPr>
    </w:lvl>
    <w:lvl w:ilvl="2" w:tplc="0415001B" w:tentative="1">
      <w:start w:val="1"/>
      <w:numFmt w:val="lowerRoman"/>
      <w:lvlText w:val="%3."/>
      <w:lvlJc w:val="right"/>
      <w:pPr>
        <w:ind w:left="9597" w:hanging="180"/>
      </w:pPr>
    </w:lvl>
    <w:lvl w:ilvl="3" w:tplc="0415000F" w:tentative="1">
      <w:start w:val="1"/>
      <w:numFmt w:val="decimal"/>
      <w:lvlText w:val="%4."/>
      <w:lvlJc w:val="left"/>
      <w:pPr>
        <w:ind w:left="10317" w:hanging="360"/>
      </w:pPr>
    </w:lvl>
    <w:lvl w:ilvl="4" w:tplc="04150019" w:tentative="1">
      <w:start w:val="1"/>
      <w:numFmt w:val="lowerLetter"/>
      <w:lvlText w:val="%5."/>
      <w:lvlJc w:val="left"/>
      <w:pPr>
        <w:ind w:left="11037" w:hanging="360"/>
      </w:pPr>
    </w:lvl>
    <w:lvl w:ilvl="5" w:tplc="0415001B" w:tentative="1">
      <w:start w:val="1"/>
      <w:numFmt w:val="lowerRoman"/>
      <w:lvlText w:val="%6."/>
      <w:lvlJc w:val="right"/>
      <w:pPr>
        <w:ind w:left="11757" w:hanging="180"/>
      </w:pPr>
    </w:lvl>
    <w:lvl w:ilvl="6" w:tplc="0415000F" w:tentative="1">
      <w:start w:val="1"/>
      <w:numFmt w:val="decimal"/>
      <w:lvlText w:val="%7."/>
      <w:lvlJc w:val="left"/>
      <w:pPr>
        <w:ind w:left="12477" w:hanging="360"/>
      </w:pPr>
    </w:lvl>
    <w:lvl w:ilvl="7" w:tplc="04150019" w:tentative="1">
      <w:start w:val="1"/>
      <w:numFmt w:val="lowerLetter"/>
      <w:lvlText w:val="%8."/>
      <w:lvlJc w:val="left"/>
      <w:pPr>
        <w:ind w:left="13197" w:hanging="360"/>
      </w:pPr>
    </w:lvl>
    <w:lvl w:ilvl="8" w:tplc="0415001B" w:tentative="1">
      <w:start w:val="1"/>
      <w:numFmt w:val="lowerRoman"/>
      <w:lvlText w:val="%9."/>
      <w:lvlJc w:val="right"/>
      <w:pPr>
        <w:ind w:left="13917" w:hanging="180"/>
      </w:pPr>
    </w:lvl>
  </w:abstractNum>
  <w:abstractNum w:abstractNumId="11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722C1B"/>
    <w:multiLevelType w:val="hybridMultilevel"/>
    <w:tmpl w:val="E140D2CA"/>
    <w:lvl w:ilvl="0" w:tplc="48347E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203DDE"/>
    <w:multiLevelType w:val="hybridMultilevel"/>
    <w:tmpl w:val="DAE87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93689D"/>
    <w:multiLevelType w:val="hybridMultilevel"/>
    <w:tmpl w:val="44D627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0E6A3D8A"/>
    <w:multiLevelType w:val="hybridMultilevel"/>
    <w:tmpl w:val="B5C84B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FEC7BFA"/>
    <w:multiLevelType w:val="hybridMultilevel"/>
    <w:tmpl w:val="9F7E4294"/>
    <w:lvl w:ilvl="0" w:tplc="840C540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447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E367FC"/>
    <w:multiLevelType w:val="hybridMultilevel"/>
    <w:tmpl w:val="E528AE20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6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1495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575" w:hanging="360"/>
      </w:pPr>
    </w:lvl>
    <w:lvl w:ilvl="2" w:tplc="0415001B" w:tentative="1">
      <w:start w:val="1"/>
      <w:numFmt w:val="lowerRoman"/>
      <w:lvlText w:val="%3."/>
      <w:lvlJc w:val="right"/>
      <w:pPr>
        <w:ind w:left="3295" w:hanging="180"/>
      </w:pPr>
    </w:lvl>
    <w:lvl w:ilvl="3" w:tplc="0415000F" w:tentative="1">
      <w:start w:val="1"/>
      <w:numFmt w:val="decimal"/>
      <w:lvlText w:val="%4."/>
      <w:lvlJc w:val="left"/>
      <w:pPr>
        <w:ind w:left="4015" w:hanging="360"/>
      </w:pPr>
    </w:lvl>
    <w:lvl w:ilvl="4" w:tplc="04150019" w:tentative="1">
      <w:start w:val="1"/>
      <w:numFmt w:val="lowerLetter"/>
      <w:lvlText w:val="%5."/>
      <w:lvlJc w:val="left"/>
      <w:pPr>
        <w:ind w:left="4735" w:hanging="360"/>
      </w:pPr>
    </w:lvl>
    <w:lvl w:ilvl="5" w:tplc="0415001B" w:tentative="1">
      <w:start w:val="1"/>
      <w:numFmt w:val="lowerRoman"/>
      <w:lvlText w:val="%6."/>
      <w:lvlJc w:val="right"/>
      <w:pPr>
        <w:ind w:left="5455" w:hanging="180"/>
      </w:pPr>
    </w:lvl>
    <w:lvl w:ilvl="6" w:tplc="0415000F" w:tentative="1">
      <w:start w:val="1"/>
      <w:numFmt w:val="decimal"/>
      <w:lvlText w:val="%7."/>
      <w:lvlJc w:val="left"/>
      <w:pPr>
        <w:ind w:left="6175" w:hanging="360"/>
      </w:pPr>
    </w:lvl>
    <w:lvl w:ilvl="7" w:tplc="04150019" w:tentative="1">
      <w:start w:val="1"/>
      <w:numFmt w:val="lowerLetter"/>
      <w:lvlText w:val="%8."/>
      <w:lvlJc w:val="left"/>
      <w:pPr>
        <w:ind w:left="6895" w:hanging="360"/>
      </w:pPr>
    </w:lvl>
    <w:lvl w:ilvl="8" w:tplc="0415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8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7FB3185"/>
    <w:multiLevelType w:val="hybridMultilevel"/>
    <w:tmpl w:val="FFAE7A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8E1A74"/>
    <w:multiLevelType w:val="hybridMultilevel"/>
    <w:tmpl w:val="12BADB76"/>
    <w:lvl w:ilvl="0" w:tplc="D6EE00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1D3814F3"/>
    <w:multiLevelType w:val="hybridMultilevel"/>
    <w:tmpl w:val="3B7C748E"/>
    <w:lvl w:ilvl="0" w:tplc="46EE8C2C">
      <w:start w:val="1"/>
      <w:numFmt w:val="decimal"/>
      <w:lvlText w:val="%1)"/>
      <w:lvlJc w:val="left"/>
      <w:pPr>
        <w:ind w:left="6773" w:hanging="360"/>
      </w:pPr>
      <w:rPr>
        <w:rFonts w:hint="default"/>
        <w:b w:val="0"/>
      </w:rPr>
    </w:lvl>
    <w:lvl w:ilvl="1" w:tplc="E31A0E2E">
      <w:start w:val="1"/>
      <w:numFmt w:val="lowerLetter"/>
      <w:lvlText w:val="%2)"/>
      <w:lvlJc w:val="left"/>
      <w:pPr>
        <w:ind w:left="749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8213" w:hanging="180"/>
      </w:pPr>
    </w:lvl>
    <w:lvl w:ilvl="3" w:tplc="FDBCDB52">
      <w:start w:val="1"/>
      <w:numFmt w:val="decimal"/>
      <w:lvlText w:val="%4."/>
      <w:lvlJc w:val="left"/>
      <w:pPr>
        <w:ind w:left="893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9653" w:hanging="360"/>
      </w:pPr>
    </w:lvl>
    <w:lvl w:ilvl="5" w:tplc="0415001B" w:tentative="1">
      <w:start w:val="1"/>
      <w:numFmt w:val="lowerRoman"/>
      <w:lvlText w:val="%6."/>
      <w:lvlJc w:val="right"/>
      <w:pPr>
        <w:ind w:left="10373" w:hanging="180"/>
      </w:pPr>
    </w:lvl>
    <w:lvl w:ilvl="6" w:tplc="0415000F" w:tentative="1">
      <w:start w:val="1"/>
      <w:numFmt w:val="decimal"/>
      <w:lvlText w:val="%7."/>
      <w:lvlJc w:val="left"/>
      <w:pPr>
        <w:ind w:left="11093" w:hanging="360"/>
      </w:pPr>
    </w:lvl>
    <w:lvl w:ilvl="7" w:tplc="04150019" w:tentative="1">
      <w:start w:val="1"/>
      <w:numFmt w:val="lowerLetter"/>
      <w:lvlText w:val="%8."/>
      <w:lvlJc w:val="left"/>
      <w:pPr>
        <w:ind w:left="11813" w:hanging="360"/>
      </w:pPr>
    </w:lvl>
    <w:lvl w:ilvl="8" w:tplc="0415001B" w:tentative="1">
      <w:start w:val="1"/>
      <w:numFmt w:val="lowerRoman"/>
      <w:lvlText w:val="%9."/>
      <w:lvlJc w:val="right"/>
      <w:pPr>
        <w:ind w:left="12533" w:hanging="180"/>
      </w:pPr>
    </w:lvl>
  </w:abstractNum>
  <w:abstractNum w:abstractNumId="34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DC58EE"/>
    <w:multiLevelType w:val="hybridMultilevel"/>
    <w:tmpl w:val="C0D4347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5351483"/>
    <w:multiLevelType w:val="hybridMultilevel"/>
    <w:tmpl w:val="210A00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553299F"/>
    <w:multiLevelType w:val="hybridMultilevel"/>
    <w:tmpl w:val="4F54C9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6D313F2"/>
    <w:multiLevelType w:val="hybridMultilevel"/>
    <w:tmpl w:val="285CC492"/>
    <w:lvl w:ilvl="0" w:tplc="A350A99A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282674E4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5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A677288"/>
    <w:multiLevelType w:val="hybridMultilevel"/>
    <w:tmpl w:val="579C90AA"/>
    <w:lvl w:ilvl="0" w:tplc="5D18BA72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2B66185F"/>
    <w:multiLevelType w:val="hybridMultilevel"/>
    <w:tmpl w:val="89445F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CC42362"/>
    <w:multiLevelType w:val="hybridMultilevel"/>
    <w:tmpl w:val="E222E8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DFA7DCF"/>
    <w:multiLevelType w:val="hybridMultilevel"/>
    <w:tmpl w:val="BE8C8B34"/>
    <w:lvl w:ilvl="0" w:tplc="77186C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2E622C8D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E9F54CD"/>
    <w:multiLevelType w:val="hybridMultilevel"/>
    <w:tmpl w:val="0D98DACC"/>
    <w:lvl w:ilvl="0" w:tplc="4B846264">
      <w:start w:val="1"/>
      <w:numFmt w:val="lowerLetter"/>
      <w:lvlText w:val="%1)"/>
      <w:lvlJc w:val="lef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FA6422A"/>
    <w:multiLevelType w:val="hybridMultilevel"/>
    <w:tmpl w:val="819CA688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31262B9B"/>
    <w:multiLevelType w:val="multilevel"/>
    <w:tmpl w:val="E902B13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5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34772F3"/>
    <w:multiLevelType w:val="hybridMultilevel"/>
    <w:tmpl w:val="3CECB2AC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E71832A2">
      <w:start w:val="1"/>
      <w:numFmt w:val="decimal"/>
      <w:lvlText w:val="%4)"/>
      <w:lvlJc w:val="left"/>
      <w:pPr>
        <w:ind w:left="2345" w:hanging="360"/>
      </w:pPr>
      <w:rPr>
        <w:rFonts w:hint="default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45A1D7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63E2171"/>
    <w:multiLevelType w:val="hybridMultilevel"/>
    <w:tmpl w:val="5464FF0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69E0180C">
      <w:start w:val="1"/>
      <w:numFmt w:val="decimal"/>
      <w:lvlText w:val="%4)"/>
      <w:lvlJc w:val="left"/>
      <w:pPr>
        <w:ind w:left="4500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3" w15:restartNumberingAfterBreak="0">
    <w:nsid w:val="368C629F"/>
    <w:multiLevelType w:val="hybridMultilevel"/>
    <w:tmpl w:val="56F67F94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7475F99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8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8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9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3B8F19E6"/>
    <w:multiLevelType w:val="hybridMultilevel"/>
    <w:tmpl w:val="8FB8150A"/>
    <w:lvl w:ilvl="0" w:tplc="0415000F">
      <w:start w:val="1"/>
      <w:numFmt w:val="decimal"/>
      <w:lvlText w:val="%1."/>
      <w:lvlJc w:val="left"/>
      <w:pPr>
        <w:ind w:left="5464" w:hanging="360"/>
      </w:pPr>
    </w:lvl>
    <w:lvl w:ilvl="1" w:tplc="04150019" w:tentative="1">
      <w:start w:val="1"/>
      <w:numFmt w:val="lowerLetter"/>
      <w:lvlText w:val="%2."/>
      <w:lvlJc w:val="left"/>
      <w:pPr>
        <w:ind w:left="6184" w:hanging="360"/>
      </w:pPr>
    </w:lvl>
    <w:lvl w:ilvl="2" w:tplc="0415001B" w:tentative="1">
      <w:start w:val="1"/>
      <w:numFmt w:val="lowerRoman"/>
      <w:lvlText w:val="%3."/>
      <w:lvlJc w:val="right"/>
      <w:pPr>
        <w:ind w:left="6904" w:hanging="180"/>
      </w:pPr>
    </w:lvl>
    <w:lvl w:ilvl="3" w:tplc="0415000F" w:tentative="1">
      <w:start w:val="1"/>
      <w:numFmt w:val="decimal"/>
      <w:lvlText w:val="%4."/>
      <w:lvlJc w:val="left"/>
      <w:pPr>
        <w:ind w:left="7624" w:hanging="360"/>
      </w:pPr>
    </w:lvl>
    <w:lvl w:ilvl="4" w:tplc="04150019" w:tentative="1">
      <w:start w:val="1"/>
      <w:numFmt w:val="lowerLetter"/>
      <w:lvlText w:val="%5."/>
      <w:lvlJc w:val="left"/>
      <w:pPr>
        <w:ind w:left="8344" w:hanging="360"/>
      </w:pPr>
    </w:lvl>
    <w:lvl w:ilvl="5" w:tplc="0415001B" w:tentative="1">
      <w:start w:val="1"/>
      <w:numFmt w:val="lowerRoman"/>
      <w:lvlText w:val="%6."/>
      <w:lvlJc w:val="right"/>
      <w:pPr>
        <w:ind w:left="9064" w:hanging="180"/>
      </w:pPr>
    </w:lvl>
    <w:lvl w:ilvl="6" w:tplc="0415000F" w:tentative="1">
      <w:start w:val="1"/>
      <w:numFmt w:val="decimal"/>
      <w:lvlText w:val="%7."/>
      <w:lvlJc w:val="left"/>
      <w:pPr>
        <w:ind w:left="9784" w:hanging="360"/>
      </w:pPr>
    </w:lvl>
    <w:lvl w:ilvl="7" w:tplc="04150019" w:tentative="1">
      <w:start w:val="1"/>
      <w:numFmt w:val="lowerLetter"/>
      <w:lvlText w:val="%8."/>
      <w:lvlJc w:val="left"/>
      <w:pPr>
        <w:ind w:left="10504" w:hanging="360"/>
      </w:pPr>
    </w:lvl>
    <w:lvl w:ilvl="8" w:tplc="0415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71" w15:restartNumberingAfterBreak="0">
    <w:nsid w:val="3BB0114A"/>
    <w:multiLevelType w:val="hybridMultilevel"/>
    <w:tmpl w:val="C6009F22"/>
    <w:lvl w:ilvl="0" w:tplc="480A13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D983C83"/>
    <w:multiLevelType w:val="hybridMultilevel"/>
    <w:tmpl w:val="7B26FD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5" w15:restartNumberingAfterBreak="0">
    <w:nsid w:val="3DC2719E"/>
    <w:multiLevelType w:val="hybridMultilevel"/>
    <w:tmpl w:val="D700CED2"/>
    <w:lvl w:ilvl="0" w:tplc="24F2E2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3EDA78FA"/>
    <w:multiLevelType w:val="hybridMultilevel"/>
    <w:tmpl w:val="3576404A"/>
    <w:lvl w:ilvl="0" w:tplc="6940561A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8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9" w15:restartNumberingAfterBreak="0">
    <w:nsid w:val="3FDA58F9"/>
    <w:multiLevelType w:val="hybridMultilevel"/>
    <w:tmpl w:val="C4349A08"/>
    <w:lvl w:ilvl="0" w:tplc="26D4F2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40C80C6D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2A2134E"/>
    <w:multiLevelType w:val="hybridMultilevel"/>
    <w:tmpl w:val="F37C836A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A0BEC0">
      <w:start w:val="1"/>
      <w:numFmt w:val="decimal"/>
      <w:lvlText w:val="%4)"/>
      <w:lvlJc w:val="left"/>
      <w:pPr>
        <w:ind w:left="2804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43597456"/>
    <w:multiLevelType w:val="hybridMultilevel"/>
    <w:tmpl w:val="F88810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35E1E32"/>
    <w:multiLevelType w:val="hybridMultilevel"/>
    <w:tmpl w:val="6E809C32"/>
    <w:lvl w:ilvl="0" w:tplc="37205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37E0287"/>
    <w:multiLevelType w:val="singleLevel"/>
    <w:tmpl w:val="20F0DB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86" w15:restartNumberingAfterBreak="0">
    <w:nsid w:val="4422206E"/>
    <w:multiLevelType w:val="hybridMultilevel"/>
    <w:tmpl w:val="8C506F1E"/>
    <w:lvl w:ilvl="0" w:tplc="1E4A791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4F05BC7"/>
    <w:multiLevelType w:val="hybridMultilevel"/>
    <w:tmpl w:val="3AF6542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8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64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176" w:hanging="360"/>
      </w:pPr>
    </w:lvl>
    <w:lvl w:ilvl="2" w:tplc="0415001B" w:tentative="1">
      <w:start w:val="1"/>
      <w:numFmt w:val="lowerRoman"/>
      <w:lvlText w:val="%3."/>
      <w:lvlJc w:val="right"/>
      <w:pPr>
        <w:ind w:left="7896" w:hanging="180"/>
      </w:pPr>
    </w:lvl>
    <w:lvl w:ilvl="3" w:tplc="0415000F" w:tentative="1">
      <w:start w:val="1"/>
      <w:numFmt w:val="decimal"/>
      <w:lvlText w:val="%4."/>
      <w:lvlJc w:val="left"/>
      <w:pPr>
        <w:ind w:left="8616" w:hanging="360"/>
      </w:pPr>
    </w:lvl>
    <w:lvl w:ilvl="4" w:tplc="04150019" w:tentative="1">
      <w:start w:val="1"/>
      <w:numFmt w:val="lowerLetter"/>
      <w:lvlText w:val="%5."/>
      <w:lvlJc w:val="left"/>
      <w:pPr>
        <w:ind w:left="9336" w:hanging="360"/>
      </w:pPr>
    </w:lvl>
    <w:lvl w:ilvl="5" w:tplc="0415001B" w:tentative="1">
      <w:start w:val="1"/>
      <w:numFmt w:val="lowerRoman"/>
      <w:lvlText w:val="%6."/>
      <w:lvlJc w:val="right"/>
      <w:pPr>
        <w:ind w:left="10056" w:hanging="180"/>
      </w:pPr>
    </w:lvl>
    <w:lvl w:ilvl="6" w:tplc="0415000F" w:tentative="1">
      <w:start w:val="1"/>
      <w:numFmt w:val="decimal"/>
      <w:lvlText w:val="%7."/>
      <w:lvlJc w:val="left"/>
      <w:pPr>
        <w:ind w:left="10776" w:hanging="360"/>
      </w:pPr>
    </w:lvl>
    <w:lvl w:ilvl="7" w:tplc="04150019" w:tentative="1">
      <w:start w:val="1"/>
      <w:numFmt w:val="lowerLetter"/>
      <w:lvlText w:val="%8."/>
      <w:lvlJc w:val="left"/>
      <w:pPr>
        <w:ind w:left="11496" w:hanging="360"/>
      </w:pPr>
    </w:lvl>
    <w:lvl w:ilvl="8" w:tplc="0415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91" w15:restartNumberingAfterBreak="0">
    <w:nsid w:val="46183A6A"/>
    <w:multiLevelType w:val="hybridMultilevel"/>
    <w:tmpl w:val="32926760"/>
    <w:lvl w:ilvl="0" w:tplc="04150011">
      <w:start w:val="1"/>
      <w:numFmt w:val="decimal"/>
      <w:lvlText w:val="%1)"/>
      <w:lvlJc w:val="left"/>
      <w:pPr>
        <w:ind w:left="4613" w:hanging="360"/>
      </w:pPr>
      <w:rPr>
        <w:rFonts w:hint="default"/>
      </w:rPr>
    </w:lvl>
    <w:lvl w:ilvl="1" w:tplc="EEAE166C">
      <w:start w:val="1"/>
      <w:numFmt w:val="lowerLetter"/>
      <w:lvlText w:val="%2)"/>
      <w:lvlJc w:val="left"/>
      <w:pPr>
        <w:ind w:left="533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2C566692">
      <w:start w:val="1"/>
      <w:numFmt w:val="decimal"/>
      <w:lvlText w:val="%4."/>
      <w:lvlJc w:val="left"/>
      <w:pPr>
        <w:ind w:left="677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7493" w:hanging="360"/>
      </w:p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92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B414692"/>
    <w:multiLevelType w:val="hybridMultilevel"/>
    <w:tmpl w:val="DD42C8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9B2A21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96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97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22B0D6D"/>
    <w:multiLevelType w:val="multilevel"/>
    <w:tmpl w:val="F9D278A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01" w15:restartNumberingAfterBreak="0">
    <w:nsid w:val="523F0DAF"/>
    <w:multiLevelType w:val="hybridMultilevel"/>
    <w:tmpl w:val="41B2A1D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2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538E44A2"/>
    <w:multiLevelType w:val="multilevel"/>
    <w:tmpl w:val="5EFC86F4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104" w15:restartNumberingAfterBreak="0">
    <w:nsid w:val="54B4392D"/>
    <w:multiLevelType w:val="hybridMultilevel"/>
    <w:tmpl w:val="6FF6D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8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9781F8C"/>
    <w:multiLevelType w:val="hybridMultilevel"/>
    <w:tmpl w:val="53429D9A"/>
    <w:lvl w:ilvl="0" w:tplc="8DA474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3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4" w15:restartNumberingAfterBreak="0">
    <w:nsid w:val="5E006966"/>
    <w:multiLevelType w:val="multilevel"/>
    <w:tmpl w:val="39420EC4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5" w15:restartNumberingAfterBreak="0">
    <w:nsid w:val="5E5774A1"/>
    <w:multiLevelType w:val="hybridMultilevel"/>
    <w:tmpl w:val="1F625F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8" w15:restartNumberingAfterBreak="0">
    <w:nsid w:val="62C035CA"/>
    <w:multiLevelType w:val="hybridMultilevel"/>
    <w:tmpl w:val="251628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640D14B2"/>
    <w:multiLevelType w:val="hybridMultilevel"/>
    <w:tmpl w:val="892CF51A"/>
    <w:lvl w:ilvl="0" w:tplc="265282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2" w15:restartNumberingAfterBreak="0">
    <w:nsid w:val="645A12D4"/>
    <w:multiLevelType w:val="hybridMultilevel"/>
    <w:tmpl w:val="D25A6CFC"/>
    <w:lvl w:ilvl="0" w:tplc="002E436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3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4" w15:restartNumberingAfterBreak="0">
    <w:nsid w:val="675F76AB"/>
    <w:multiLevelType w:val="hybridMultilevel"/>
    <w:tmpl w:val="2242862A"/>
    <w:lvl w:ilvl="0" w:tplc="EA5C86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6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69B6490E"/>
    <w:multiLevelType w:val="hybridMultilevel"/>
    <w:tmpl w:val="C048FA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0" w15:restartNumberingAfterBreak="0">
    <w:nsid w:val="69B75716"/>
    <w:multiLevelType w:val="hybridMultilevel"/>
    <w:tmpl w:val="DD42C8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9B2A21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1" w15:restartNumberingAfterBreak="0">
    <w:nsid w:val="6A6E3E70"/>
    <w:multiLevelType w:val="hybridMultilevel"/>
    <w:tmpl w:val="7AC2F1A2"/>
    <w:lvl w:ilvl="0" w:tplc="DC50A5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3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5" w15:restartNumberingAfterBreak="0">
    <w:nsid w:val="70577CC3"/>
    <w:multiLevelType w:val="hybridMultilevel"/>
    <w:tmpl w:val="6DB2D24E"/>
    <w:lvl w:ilvl="0" w:tplc="76FC01E6">
      <w:start w:val="1"/>
      <w:numFmt w:val="lowerLetter"/>
      <w:lvlText w:val="%1)"/>
      <w:lvlJc w:val="left"/>
      <w:pPr>
        <w:ind w:left="1080" w:hanging="360"/>
      </w:pPr>
      <w:rPr>
        <w:rFonts w:asciiTheme="majorHAnsi" w:eastAsiaTheme="majorEastAsia" w:hAnsiTheme="majorHAnsi" w:cstheme="majorBidi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6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37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3C94988"/>
    <w:multiLevelType w:val="hybridMultilevel"/>
    <w:tmpl w:val="79E81CE6"/>
    <w:lvl w:ilvl="0" w:tplc="1CD2105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0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42" w15:restartNumberingAfterBreak="0">
    <w:nsid w:val="7A91502F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3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B983C0B"/>
    <w:multiLevelType w:val="multilevel"/>
    <w:tmpl w:val="66483122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5" w15:restartNumberingAfterBreak="0">
    <w:nsid w:val="7BF64F7E"/>
    <w:multiLevelType w:val="hybridMultilevel"/>
    <w:tmpl w:val="653622F2"/>
    <w:lvl w:ilvl="0" w:tplc="D3F05946">
      <w:start w:val="1"/>
      <w:numFmt w:val="lowerLetter"/>
      <w:lvlText w:val="%1)"/>
      <w:lvlJc w:val="left"/>
      <w:pPr>
        <w:ind w:left="786" w:hanging="360"/>
      </w:pPr>
    </w:lvl>
    <w:lvl w:ilvl="1" w:tplc="F9FA87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7DCA7D79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7E2A5F0D"/>
    <w:multiLevelType w:val="hybridMultilevel"/>
    <w:tmpl w:val="237A4184"/>
    <w:lvl w:ilvl="0" w:tplc="38209E3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7E86231F"/>
    <w:multiLevelType w:val="hybridMultilevel"/>
    <w:tmpl w:val="84DA32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7F313F38"/>
    <w:multiLevelType w:val="hybridMultilevel"/>
    <w:tmpl w:val="B62E7E2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0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7"/>
  </w:num>
  <w:num w:numId="2">
    <w:abstractNumId w:val="98"/>
  </w:num>
  <w:num w:numId="3">
    <w:abstractNumId w:val="22"/>
  </w:num>
  <w:num w:numId="4">
    <w:abstractNumId w:val="7"/>
  </w:num>
  <w:num w:numId="5">
    <w:abstractNumId w:val="134"/>
  </w:num>
  <w:num w:numId="6">
    <w:abstractNumId w:val="43"/>
  </w:num>
  <w:num w:numId="7">
    <w:abstractNumId w:val="60"/>
  </w:num>
  <w:num w:numId="8">
    <w:abstractNumId w:val="35"/>
  </w:num>
  <w:num w:numId="9">
    <w:abstractNumId w:val="36"/>
  </w:num>
  <w:num w:numId="10">
    <w:abstractNumId w:val="77"/>
  </w:num>
  <w:num w:numId="11">
    <w:abstractNumId w:val="121"/>
  </w:num>
  <w:num w:numId="12">
    <w:abstractNumId w:val="26"/>
  </w:num>
  <w:num w:numId="13">
    <w:abstractNumId w:val="27"/>
  </w:num>
  <w:num w:numId="14">
    <w:abstractNumId w:val="55"/>
  </w:num>
  <w:num w:numId="15">
    <w:abstractNumId w:val="90"/>
  </w:num>
  <w:num w:numId="16">
    <w:abstractNumId w:val="91"/>
  </w:num>
  <w:num w:numId="17">
    <w:abstractNumId w:val="125"/>
  </w:num>
  <w:num w:numId="18">
    <w:abstractNumId w:val="69"/>
  </w:num>
  <w:num w:numId="19">
    <w:abstractNumId w:val="113"/>
  </w:num>
  <w:num w:numId="20">
    <w:abstractNumId w:val="150"/>
  </w:num>
  <w:num w:numId="21">
    <w:abstractNumId w:val="127"/>
  </w:num>
  <w:num w:numId="22">
    <w:abstractNumId w:val="140"/>
  </w:num>
  <w:num w:numId="23">
    <w:abstractNumId w:val="53"/>
  </w:num>
  <w:num w:numId="24">
    <w:abstractNumId w:val="81"/>
  </w:num>
  <w:num w:numId="25">
    <w:abstractNumId w:val="74"/>
  </w:num>
  <w:num w:numId="26">
    <w:abstractNumId w:val="30"/>
  </w:num>
  <w:num w:numId="27">
    <w:abstractNumId w:val="111"/>
  </w:num>
  <w:num w:numId="28">
    <w:abstractNumId w:val="24"/>
  </w:num>
  <w:num w:numId="29">
    <w:abstractNumId w:val="10"/>
  </w:num>
  <w:num w:numId="30">
    <w:abstractNumId w:val="106"/>
  </w:num>
  <w:num w:numId="31">
    <w:abstractNumId w:val="46"/>
  </w:num>
  <w:num w:numId="32">
    <w:abstractNumId w:val="13"/>
  </w:num>
  <w:num w:numId="33">
    <w:abstractNumId w:val="92"/>
  </w:num>
  <w:num w:numId="34">
    <w:abstractNumId w:val="23"/>
  </w:num>
  <w:num w:numId="35">
    <w:abstractNumId w:val="56"/>
  </w:num>
  <w:num w:numId="36">
    <w:abstractNumId w:val="38"/>
  </w:num>
  <w:num w:numId="37">
    <w:abstractNumId w:val="110"/>
  </w:num>
  <w:num w:numId="38">
    <w:abstractNumId w:val="89"/>
  </w:num>
  <w:num w:numId="39">
    <w:abstractNumId w:val="136"/>
  </w:num>
  <w:num w:numId="40">
    <w:abstractNumId w:val="37"/>
  </w:num>
  <w:num w:numId="41">
    <w:abstractNumId w:val="141"/>
  </w:num>
  <w:num w:numId="42">
    <w:abstractNumId w:val="132"/>
  </w:num>
  <w:num w:numId="43">
    <w:abstractNumId w:val="133"/>
  </w:num>
  <w:num w:numId="44">
    <w:abstractNumId w:val="76"/>
  </w:num>
  <w:num w:numId="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17"/>
  </w:num>
  <w:num w:numId="47">
    <w:abstractNumId w:val="100"/>
  </w:num>
  <w:num w:numId="48">
    <w:abstractNumId w:val="62"/>
  </w:num>
  <w:num w:numId="49">
    <w:abstractNumId w:val="2"/>
  </w:num>
  <w:num w:numId="50">
    <w:abstractNumId w:val="70"/>
  </w:num>
  <w:num w:numId="51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16"/>
  </w:num>
  <w:num w:numId="54">
    <w:abstractNumId w:val="47"/>
  </w:num>
  <w:num w:numId="55">
    <w:abstractNumId w:val="68"/>
  </w:num>
  <w:num w:numId="56">
    <w:abstractNumId w:val="58"/>
  </w:num>
  <w:num w:numId="57">
    <w:abstractNumId w:val="18"/>
  </w:num>
  <w:num w:numId="58">
    <w:abstractNumId w:val="31"/>
  </w:num>
  <w:num w:numId="59">
    <w:abstractNumId w:val="72"/>
  </w:num>
  <w:num w:numId="60">
    <w:abstractNumId w:val="105"/>
  </w:num>
  <w:num w:numId="61">
    <w:abstractNumId w:val="99"/>
  </w:num>
  <w:num w:numId="62">
    <w:abstractNumId w:val="119"/>
  </w:num>
  <w:num w:numId="63">
    <w:abstractNumId w:val="124"/>
  </w:num>
  <w:num w:numId="64">
    <w:abstractNumId w:val="138"/>
  </w:num>
  <w:num w:numId="65">
    <w:abstractNumId w:val="40"/>
  </w:num>
  <w:num w:numId="66">
    <w:abstractNumId w:val="61"/>
  </w:num>
  <w:num w:numId="67">
    <w:abstractNumId w:val="128"/>
  </w:num>
  <w:num w:numId="68">
    <w:abstractNumId w:val="120"/>
  </w:num>
  <w:num w:numId="69">
    <w:abstractNumId w:val="9"/>
  </w:num>
  <w:num w:numId="70">
    <w:abstractNumId w:val="65"/>
  </w:num>
  <w:num w:numId="71">
    <w:abstractNumId w:val="137"/>
  </w:num>
  <w:num w:numId="72">
    <w:abstractNumId w:val="143"/>
  </w:num>
  <w:num w:numId="73">
    <w:abstractNumId w:val="25"/>
  </w:num>
  <w:num w:numId="74">
    <w:abstractNumId w:val="8"/>
  </w:num>
  <w:num w:numId="75">
    <w:abstractNumId w:val="112"/>
  </w:num>
  <w:num w:numId="76">
    <w:abstractNumId w:val="84"/>
  </w:num>
  <w:num w:numId="77">
    <w:abstractNumId w:val="96"/>
  </w:num>
  <w:num w:numId="78">
    <w:abstractNumId w:val="50"/>
  </w:num>
  <w:num w:numId="79">
    <w:abstractNumId w:val="14"/>
  </w:num>
  <w:num w:numId="80">
    <w:abstractNumId w:val="103"/>
  </w:num>
  <w:num w:numId="81">
    <w:abstractNumId w:val="33"/>
  </w:num>
  <w:num w:numId="82">
    <w:abstractNumId w:val="108"/>
  </w:num>
  <w:num w:numId="83">
    <w:abstractNumId w:val="139"/>
  </w:num>
  <w:num w:numId="84">
    <w:abstractNumId w:val="144"/>
  </w:num>
  <w:num w:numId="85">
    <w:abstractNumId w:val="54"/>
  </w:num>
  <w:num w:numId="86">
    <w:abstractNumId w:val="118"/>
  </w:num>
  <w:num w:numId="87">
    <w:abstractNumId w:val="75"/>
  </w:num>
  <w:num w:numId="88">
    <w:abstractNumId w:val="52"/>
  </w:num>
  <w:num w:numId="89">
    <w:abstractNumId w:val="148"/>
  </w:num>
  <w:num w:numId="90">
    <w:abstractNumId w:val="19"/>
  </w:num>
  <w:num w:numId="91">
    <w:abstractNumId w:val="82"/>
  </w:num>
  <w:num w:numId="92">
    <w:abstractNumId w:val="12"/>
  </w:num>
  <w:num w:numId="93">
    <w:abstractNumId w:val="16"/>
  </w:num>
  <w:num w:numId="94">
    <w:abstractNumId w:val="115"/>
  </w:num>
  <w:num w:numId="95">
    <w:abstractNumId w:val="83"/>
  </w:num>
  <w:num w:numId="96">
    <w:abstractNumId w:val="48"/>
  </w:num>
  <w:num w:numId="97">
    <w:abstractNumId w:val="85"/>
  </w:num>
  <w:num w:numId="98">
    <w:abstractNumId w:val="101"/>
  </w:num>
  <w:num w:numId="99">
    <w:abstractNumId w:val="104"/>
  </w:num>
  <w:num w:numId="100">
    <w:abstractNumId w:val="39"/>
  </w:num>
  <w:num w:numId="101">
    <w:abstractNumId w:val="44"/>
  </w:num>
  <w:num w:numId="102">
    <w:abstractNumId w:val="87"/>
  </w:num>
  <w:num w:numId="103">
    <w:abstractNumId w:val="114"/>
  </w:num>
  <w:num w:numId="1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09"/>
  </w:num>
  <w:num w:numId="106">
    <w:abstractNumId w:val="73"/>
  </w:num>
  <w:num w:numId="107">
    <w:abstractNumId w:val="131"/>
  </w:num>
  <w:num w:numId="108">
    <w:abstractNumId w:val="147"/>
  </w:num>
  <w:num w:numId="109">
    <w:abstractNumId w:val="71"/>
  </w:num>
  <w:num w:numId="110">
    <w:abstractNumId w:val="28"/>
  </w:num>
  <w:num w:numId="111">
    <w:abstractNumId w:val="94"/>
  </w:num>
  <w:num w:numId="112">
    <w:abstractNumId w:val="149"/>
  </w:num>
  <w:num w:numId="113">
    <w:abstractNumId w:val="135"/>
  </w:num>
  <w:num w:numId="114">
    <w:abstractNumId w:val="41"/>
  </w:num>
  <w:num w:numId="115">
    <w:abstractNumId w:val="63"/>
  </w:num>
  <w:num w:numId="116">
    <w:abstractNumId w:val="67"/>
  </w:num>
  <w:num w:numId="117">
    <w:abstractNumId w:val="122"/>
  </w:num>
  <w:num w:numId="118">
    <w:abstractNumId w:val="79"/>
  </w:num>
  <w:num w:numId="119">
    <w:abstractNumId w:val="129"/>
  </w:num>
  <w:num w:numId="120">
    <w:abstractNumId w:val="21"/>
  </w:num>
  <w:num w:numId="121">
    <w:abstractNumId w:val="42"/>
  </w:num>
  <w:num w:numId="122">
    <w:abstractNumId w:val="32"/>
  </w:num>
  <w:num w:numId="123">
    <w:abstractNumId w:val="49"/>
  </w:num>
  <w:num w:numId="124">
    <w:abstractNumId w:val="97"/>
  </w:num>
  <w:num w:numId="125">
    <w:abstractNumId w:val="64"/>
  </w:num>
  <w:num w:numId="126">
    <w:abstractNumId w:val="29"/>
  </w:num>
  <w:num w:numId="127">
    <w:abstractNumId w:val="126"/>
  </w:num>
  <w:num w:numId="128">
    <w:abstractNumId w:val="88"/>
  </w:num>
  <w:num w:numId="129">
    <w:abstractNumId w:val="123"/>
  </w:num>
  <w:num w:numId="130">
    <w:abstractNumId w:val="34"/>
  </w:num>
  <w:num w:numId="131">
    <w:abstractNumId w:val="11"/>
  </w:num>
  <w:num w:numId="132">
    <w:abstractNumId w:val="45"/>
  </w:num>
  <w:num w:numId="133">
    <w:abstractNumId w:val="86"/>
  </w:num>
  <w:num w:numId="134">
    <w:abstractNumId w:val="80"/>
  </w:num>
  <w:num w:numId="135">
    <w:abstractNumId w:val="102"/>
  </w:num>
  <w:num w:numId="136">
    <w:abstractNumId w:val="146"/>
  </w:num>
  <w:num w:numId="137">
    <w:abstractNumId w:val="66"/>
  </w:num>
  <w:num w:numId="138">
    <w:abstractNumId w:val="15"/>
  </w:num>
  <w:num w:numId="139">
    <w:abstractNumId w:val="17"/>
  </w:num>
  <w:num w:numId="140">
    <w:abstractNumId w:val="51"/>
  </w:num>
  <w:num w:numId="141">
    <w:abstractNumId w:val="93"/>
  </w:num>
  <w:num w:numId="142">
    <w:abstractNumId w:val="107"/>
  </w:num>
  <w:num w:numId="143">
    <w:abstractNumId w:val="95"/>
  </w:num>
  <w:num w:numId="144">
    <w:abstractNumId w:val="78"/>
  </w:num>
  <w:num w:numId="145">
    <w:abstractNumId w:val="142"/>
  </w:num>
  <w:num w:numId="146">
    <w:abstractNumId w:val="130"/>
  </w:num>
  <w:numIdMacAtCleanup w:val="1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BE21CB"/>
    <w:rsid w:val="000014C9"/>
    <w:rsid w:val="00001AF4"/>
    <w:rsid w:val="000022E0"/>
    <w:rsid w:val="0000352E"/>
    <w:rsid w:val="00003C86"/>
    <w:rsid w:val="00004F62"/>
    <w:rsid w:val="000054D0"/>
    <w:rsid w:val="00007B28"/>
    <w:rsid w:val="00007E72"/>
    <w:rsid w:val="00007E75"/>
    <w:rsid w:val="0001016A"/>
    <w:rsid w:val="00010B45"/>
    <w:rsid w:val="00011439"/>
    <w:rsid w:val="0001234B"/>
    <w:rsid w:val="00012548"/>
    <w:rsid w:val="0001271C"/>
    <w:rsid w:val="000147D4"/>
    <w:rsid w:val="00014A8A"/>
    <w:rsid w:val="000151F9"/>
    <w:rsid w:val="00015B95"/>
    <w:rsid w:val="00016F35"/>
    <w:rsid w:val="000179DD"/>
    <w:rsid w:val="00021F08"/>
    <w:rsid w:val="00023A40"/>
    <w:rsid w:val="0002409D"/>
    <w:rsid w:val="0002409E"/>
    <w:rsid w:val="00024159"/>
    <w:rsid w:val="00024441"/>
    <w:rsid w:val="00024889"/>
    <w:rsid w:val="00024AF6"/>
    <w:rsid w:val="000254C7"/>
    <w:rsid w:val="000255B0"/>
    <w:rsid w:val="000255BE"/>
    <w:rsid w:val="000262FC"/>
    <w:rsid w:val="0002756E"/>
    <w:rsid w:val="000278ED"/>
    <w:rsid w:val="00027AAF"/>
    <w:rsid w:val="0003224C"/>
    <w:rsid w:val="00033FF9"/>
    <w:rsid w:val="00035B29"/>
    <w:rsid w:val="00035C62"/>
    <w:rsid w:val="00035E0B"/>
    <w:rsid w:val="00036A89"/>
    <w:rsid w:val="000378A6"/>
    <w:rsid w:val="00041012"/>
    <w:rsid w:val="00041E7E"/>
    <w:rsid w:val="000436EE"/>
    <w:rsid w:val="0004373B"/>
    <w:rsid w:val="00043BCE"/>
    <w:rsid w:val="000450C6"/>
    <w:rsid w:val="00045356"/>
    <w:rsid w:val="00045936"/>
    <w:rsid w:val="00046CE9"/>
    <w:rsid w:val="00050AD3"/>
    <w:rsid w:val="000521B3"/>
    <w:rsid w:val="00052820"/>
    <w:rsid w:val="000530B3"/>
    <w:rsid w:val="000537D3"/>
    <w:rsid w:val="00054242"/>
    <w:rsid w:val="0005502D"/>
    <w:rsid w:val="0005623C"/>
    <w:rsid w:val="00056D68"/>
    <w:rsid w:val="0005768C"/>
    <w:rsid w:val="000601F0"/>
    <w:rsid w:val="00061705"/>
    <w:rsid w:val="00062232"/>
    <w:rsid w:val="0006246E"/>
    <w:rsid w:val="00063C7E"/>
    <w:rsid w:val="00063DB3"/>
    <w:rsid w:val="00064F52"/>
    <w:rsid w:val="00065BB1"/>
    <w:rsid w:val="00065D2D"/>
    <w:rsid w:val="00066373"/>
    <w:rsid w:val="0006778A"/>
    <w:rsid w:val="00067B80"/>
    <w:rsid w:val="00067CBA"/>
    <w:rsid w:val="00070355"/>
    <w:rsid w:val="00070A95"/>
    <w:rsid w:val="00070E8F"/>
    <w:rsid w:val="00071547"/>
    <w:rsid w:val="00071677"/>
    <w:rsid w:val="00072A39"/>
    <w:rsid w:val="00072F3C"/>
    <w:rsid w:val="000732A3"/>
    <w:rsid w:val="00073811"/>
    <w:rsid w:val="000739F2"/>
    <w:rsid w:val="000741E0"/>
    <w:rsid w:val="00074737"/>
    <w:rsid w:val="000758EC"/>
    <w:rsid w:val="00075F3E"/>
    <w:rsid w:val="0007618E"/>
    <w:rsid w:val="00076874"/>
    <w:rsid w:val="000778BD"/>
    <w:rsid w:val="000778FB"/>
    <w:rsid w:val="00077BA1"/>
    <w:rsid w:val="00077DF6"/>
    <w:rsid w:val="000812AF"/>
    <w:rsid w:val="0008231A"/>
    <w:rsid w:val="0008280E"/>
    <w:rsid w:val="00082FED"/>
    <w:rsid w:val="000832D0"/>
    <w:rsid w:val="0008336A"/>
    <w:rsid w:val="00083E27"/>
    <w:rsid w:val="0008405C"/>
    <w:rsid w:val="00084B5A"/>
    <w:rsid w:val="00084E5C"/>
    <w:rsid w:val="000857A3"/>
    <w:rsid w:val="00086129"/>
    <w:rsid w:val="00086526"/>
    <w:rsid w:val="0008664B"/>
    <w:rsid w:val="00087724"/>
    <w:rsid w:val="00087C7A"/>
    <w:rsid w:val="000910CE"/>
    <w:rsid w:val="000932A6"/>
    <w:rsid w:val="0009454E"/>
    <w:rsid w:val="00094B4F"/>
    <w:rsid w:val="00095874"/>
    <w:rsid w:val="000959FB"/>
    <w:rsid w:val="000976CB"/>
    <w:rsid w:val="00097928"/>
    <w:rsid w:val="00097C94"/>
    <w:rsid w:val="000A06D0"/>
    <w:rsid w:val="000A0794"/>
    <w:rsid w:val="000A12A1"/>
    <w:rsid w:val="000A1E59"/>
    <w:rsid w:val="000A2873"/>
    <w:rsid w:val="000A29F4"/>
    <w:rsid w:val="000A2EE7"/>
    <w:rsid w:val="000A3677"/>
    <w:rsid w:val="000A43B7"/>
    <w:rsid w:val="000A488C"/>
    <w:rsid w:val="000A4BC7"/>
    <w:rsid w:val="000B003C"/>
    <w:rsid w:val="000B03D4"/>
    <w:rsid w:val="000B05C4"/>
    <w:rsid w:val="000B1CE6"/>
    <w:rsid w:val="000B2A62"/>
    <w:rsid w:val="000B3588"/>
    <w:rsid w:val="000B3829"/>
    <w:rsid w:val="000B391F"/>
    <w:rsid w:val="000B3A9C"/>
    <w:rsid w:val="000B3AD8"/>
    <w:rsid w:val="000B484D"/>
    <w:rsid w:val="000B4D5B"/>
    <w:rsid w:val="000B5C3D"/>
    <w:rsid w:val="000B608D"/>
    <w:rsid w:val="000B611F"/>
    <w:rsid w:val="000B6256"/>
    <w:rsid w:val="000B7C6C"/>
    <w:rsid w:val="000C0411"/>
    <w:rsid w:val="000C08A0"/>
    <w:rsid w:val="000C0BE0"/>
    <w:rsid w:val="000C2BD1"/>
    <w:rsid w:val="000C2C21"/>
    <w:rsid w:val="000C3885"/>
    <w:rsid w:val="000C557A"/>
    <w:rsid w:val="000C6466"/>
    <w:rsid w:val="000C69C9"/>
    <w:rsid w:val="000C6C44"/>
    <w:rsid w:val="000C6E02"/>
    <w:rsid w:val="000C7294"/>
    <w:rsid w:val="000C735D"/>
    <w:rsid w:val="000C7629"/>
    <w:rsid w:val="000C7EFB"/>
    <w:rsid w:val="000C7F8C"/>
    <w:rsid w:val="000D0DB6"/>
    <w:rsid w:val="000D11D3"/>
    <w:rsid w:val="000D1E74"/>
    <w:rsid w:val="000D1EB6"/>
    <w:rsid w:val="000D2A39"/>
    <w:rsid w:val="000D2D27"/>
    <w:rsid w:val="000D3591"/>
    <w:rsid w:val="000D390A"/>
    <w:rsid w:val="000D3C0F"/>
    <w:rsid w:val="000D3D99"/>
    <w:rsid w:val="000D4277"/>
    <w:rsid w:val="000D4695"/>
    <w:rsid w:val="000D504C"/>
    <w:rsid w:val="000D54C1"/>
    <w:rsid w:val="000D55A8"/>
    <w:rsid w:val="000D6332"/>
    <w:rsid w:val="000D66FA"/>
    <w:rsid w:val="000D6C3D"/>
    <w:rsid w:val="000E0256"/>
    <w:rsid w:val="000E0ED4"/>
    <w:rsid w:val="000E1544"/>
    <w:rsid w:val="000E173E"/>
    <w:rsid w:val="000E18E9"/>
    <w:rsid w:val="000E1C17"/>
    <w:rsid w:val="000E1C42"/>
    <w:rsid w:val="000E1C54"/>
    <w:rsid w:val="000E1D21"/>
    <w:rsid w:val="000E1E3B"/>
    <w:rsid w:val="000E3188"/>
    <w:rsid w:val="000E3270"/>
    <w:rsid w:val="000E355E"/>
    <w:rsid w:val="000E3907"/>
    <w:rsid w:val="000E456E"/>
    <w:rsid w:val="000E477E"/>
    <w:rsid w:val="000E5A82"/>
    <w:rsid w:val="000E6A1F"/>
    <w:rsid w:val="000E6BA7"/>
    <w:rsid w:val="000E6C1F"/>
    <w:rsid w:val="000E7BDF"/>
    <w:rsid w:val="000F0283"/>
    <w:rsid w:val="000F0624"/>
    <w:rsid w:val="000F0A4E"/>
    <w:rsid w:val="000F0D02"/>
    <w:rsid w:val="000F12DA"/>
    <w:rsid w:val="000F1657"/>
    <w:rsid w:val="000F1DCF"/>
    <w:rsid w:val="000F228B"/>
    <w:rsid w:val="000F299A"/>
    <w:rsid w:val="000F333E"/>
    <w:rsid w:val="000F3CDB"/>
    <w:rsid w:val="000F419A"/>
    <w:rsid w:val="000F42FF"/>
    <w:rsid w:val="000F4D96"/>
    <w:rsid w:val="000F51AC"/>
    <w:rsid w:val="000F55BF"/>
    <w:rsid w:val="000F5786"/>
    <w:rsid w:val="000F6671"/>
    <w:rsid w:val="000F6750"/>
    <w:rsid w:val="000F7318"/>
    <w:rsid w:val="000F78A0"/>
    <w:rsid w:val="00101409"/>
    <w:rsid w:val="0010146F"/>
    <w:rsid w:val="001016C6"/>
    <w:rsid w:val="00101957"/>
    <w:rsid w:val="00102383"/>
    <w:rsid w:val="001023A8"/>
    <w:rsid w:val="00102781"/>
    <w:rsid w:val="00104143"/>
    <w:rsid w:val="0010491E"/>
    <w:rsid w:val="00104E69"/>
    <w:rsid w:val="0010510E"/>
    <w:rsid w:val="001055BB"/>
    <w:rsid w:val="00105A0B"/>
    <w:rsid w:val="001063DB"/>
    <w:rsid w:val="00106766"/>
    <w:rsid w:val="00106844"/>
    <w:rsid w:val="00107BF9"/>
    <w:rsid w:val="00107FC2"/>
    <w:rsid w:val="00110CE6"/>
    <w:rsid w:val="00110D3E"/>
    <w:rsid w:val="00110EA9"/>
    <w:rsid w:val="00112F65"/>
    <w:rsid w:val="00113196"/>
    <w:rsid w:val="00113B5B"/>
    <w:rsid w:val="001144A7"/>
    <w:rsid w:val="0011460F"/>
    <w:rsid w:val="00114976"/>
    <w:rsid w:val="00114DA5"/>
    <w:rsid w:val="00114E78"/>
    <w:rsid w:val="00115D7F"/>
    <w:rsid w:val="00116C5E"/>
    <w:rsid w:val="00116EAA"/>
    <w:rsid w:val="00117109"/>
    <w:rsid w:val="00117E71"/>
    <w:rsid w:val="001204BF"/>
    <w:rsid w:val="0012189B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27456"/>
    <w:rsid w:val="00131911"/>
    <w:rsid w:val="00131B26"/>
    <w:rsid w:val="00131E3A"/>
    <w:rsid w:val="001323B3"/>
    <w:rsid w:val="001324C3"/>
    <w:rsid w:val="001331F0"/>
    <w:rsid w:val="001333A4"/>
    <w:rsid w:val="001334CF"/>
    <w:rsid w:val="001339C7"/>
    <w:rsid w:val="00135E48"/>
    <w:rsid w:val="00137F03"/>
    <w:rsid w:val="001402A0"/>
    <w:rsid w:val="001412E3"/>
    <w:rsid w:val="001413BE"/>
    <w:rsid w:val="001415C2"/>
    <w:rsid w:val="00141768"/>
    <w:rsid w:val="00142312"/>
    <w:rsid w:val="00142A1B"/>
    <w:rsid w:val="00142F98"/>
    <w:rsid w:val="0014379B"/>
    <w:rsid w:val="00145414"/>
    <w:rsid w:val="0014558E"/>
    <w:rsid w:val="0014595E"/>
    <w:rsid w:val="00150742"/>
    <w:rsid w:val="001512BA"/>
    <w:rsid w:val="001515DD"/>
    <w:rsid w:val="00151DD7"/>
    <w:rsid w:val="001537D4"/>
    <w:rsid w:val="0015398B"/>
    <w:rsid w:val="00153B42"/>
    <w:rsid w:val="00154FF5"/>
    <w:rsid w:val="00155272"/>
    <w:rsid w:val="00157655"/>
    <w:rsid w:val="00160FB1"/>
    <w:rsid w:val="00161E14"/>
    <w:rsid w:val="00162512"/>
    <w:rsid w:val="001628D0"/>
    <w:rsid w:val="001637DD"/>
    <w:rsid w:val="00163D04"/>
    <w:rsid w:val="0016477E"/>
    <w:rsid w:val="001648A5"/>
    <w:rsid w:val="00164971"/>
    <w:rsid w:val="00166AA9"/>
    <w:rsid w:val="00167D8C"/>
    <w:rsid w:val="0017000A"/>
    <w:rsid w:val="00170449"/>
    <w:rsid w:val="001718D7"/>
    <w:rsid w:val="0017194A"/>
    <w:rsid w:val="00173278"/>
    <w:rsid w:val="001734FC"/>
    <w:rsid w:val="00175D7A"/>
    <w:rsid w:val="00176BEB"/>
    <w:rsid w:val="00177863"/>
    <w:rsid w:val="00177AAF"/>
    <w:rsid w:val="00180145"/>
    <w:rsid w:val="00180B67"/>
    <w:rsid w:val="001818A8"/>
    <w:rsid w:val="0018238C"/>
    <w:rsid w:val="0018257D"/>
    <w:rsid w:val="0018285D"/>
    <w:rsid w:val="00182D3A"/>
    <w:rsid w:val="00183F60"/>
    <w:rsid w:val="001846C7"/>
    <w:rsid w:val="00187357"/>
    <w:rsid w:val="001873BE"/>
    <w:rsid w:val="00187847"/>
    <w:rsid w:val="0018787A"/>
    <w:rsid w:val="00187DC1"/>
    <w:rsid w:val="00190571"/>
    <w:rsid w:val="00192868"/>
    <w:rsid w:val="00194316"/>
    <w:rsid w:val="00194531"/>
    <w:rsid w:val="00194AD6"/>
    <w:rsid w:val="001951F4"/>
    <w:rsid w:val="00195484"/>
    <w:rsid w:val="0019580D"/>
    <w:rsid w:val="0019627F"/>
    <w:rsid w:val="001973C2"/>
    <w:rsid w:val="001974AB"/>
    <w:rsid w:val="00197764"/>
    <w:rsid w:val="00197BFB"/>
    <w:rsid w:val="00197DA4"/>
    <w:rsid w:val="00197DF7"/>
    <w:rsid w:val="001A009D"/>
    <w:rsid w:val="001A025A"/>
    <w:rsid w:val="001A131C"/>
    <w:rsid w:val="001A1C63"/>
    <w:rsid w:val="001A2374"/>
    <w:rsid w:val="001A33C6"/>
    <w:rsid w:val="001A3425"/>
    <w:rsid w:val="001A3B73"/>
    <w:rsid w:val="001A44FD"/>
    <w:rsid w:val="001A50A7"/>
    <w:rsid w:val="001A5B3C"/>
    <w:rsid w:val="001A683B"/>
    <w:rsid w:val="001A6F87"/>
    <w:rsid w:val="001A718A"/>
    <w:rsid w:val="001B01D0"/>
    <w:rsid w:val="001B069A"/>
    <w:rsid w:val="001B1C4E"/>
    <w:rsid w:val="001B30C5"/>
    <w:rsid w:val="001B42DA"/>
    <w:rsid w:val="001B46AE"/>
    <w:rsid w:val="001B4E03"/>
    <w:rsid w:val="001B4F32"/>
    <w:rsid w:val="001B543A"/>
    <w:rsid w:val="001B5BA6"/>
    <w:rsid w:val="001B6665"/>
    <w:rsid w:val="001B669E"/>
    <w:rsid w:val="001B66DA"/>
    <w:rsid w:val="001B6DA1"/>
    <w:rsid w:val="001B70C8"/>
    <w:rsid w:val="001C0AD0"/>
    <w:rsid w:val="001C1481"/>
    <w:rsid w:val="001C2068"/>
    <w:rsid w:val="001C3D05"/>
    <w:rsid w:val="001C42D7"/>
    <w:rsid w:val="001C46B2"/>
    <w:rsid w:val="001C4A2D"/>
    <w:rsid w:val="001C4C4A"/>
    <w:rsid w:val="001C5024"/>
    <w:rsid w:val="001C5215"/>
    <w:rsid w:val="001C6784"/>
    <w:rsid w:val="001C6A9E"/>
    <w:rsid w:val="001C734C"/>
    <w:rsid w:val="001C7493"/>
    <w:rsid w:val="001D001F"/>
    <w:rsid w:val="001D033E"/>
    <w:rsid w:val="001D0340"/>
    <w:rsid w:val="001D0A25"/>
    <w:rsid w:val="001D15BB"/>
    <w:rsid w:val="001D1728"/>
    <w:rsid w:val="001D1A4E"/>
    <w:rsid w:val="001D1A6D"/>
    <w:rsid w:val="001D1C85"/>
    <w:rsid w:val="001D2267"/>
    <w:rsid w:val="001D232D"/>
    <w:rsid w:val="001D2A2C"/>
    <w:rsid w:val="001D2D95"/>
    <w:rsid w:val="001D3C29"/>
    <w:rsid w:val="001D47D1"/>
    <w:rsid w:val="001D4853"/>
    <w:rsid w:val="001D516B"/>
    <w:rsid w:val="001D5542"/>
    <w:rsid w:val="001D5D85"/>
    <w:rsid w:val="001D6101"/>
    <w:rsid w:val="001D665C"/>
    <w:rsid w:val="001D70BC"/>
    <w:rsid w:val="001D7A55"/>
    <w:rsid w:val="001D7A91"/>
    <w:rsid w:val="001D7C30"/>
    <w:rsid w:val="001E0291"/>
    <w:rsid w:val="001E0768"/>
    <w:rsid w:val="001E1808"/>
    <w:rsid w:val="001E3B05"/>
    <w:rsid w:val="001E467C"/>
    <w:rsid w:val="001E5801"/>
    <w:rsid w:val="001E5CB9"/>
    <w:rsid w:val="001E5F51"/>
    <w:rsid w:val="001E66BB"/>
    <w:rsid w:val="001E6D01"/>
    <w:rsid w:val="001E7141"/>
    <w:rsid w:val="001E72B7"/>
    <w:rsid w:val="001F0452"/>
    <w:rsid w:val="001F0D7F"/>
    <w:rsid w:val="001F1129"/>
    <w:rsid w:val="001F18ED"/>
    <w:rsid w:val="001F2215"/>
    <w:rsid w:val="001F2550"/>
    <w:rsid w:val="001F2600"/>
    <w:rsid w:val="001F3697"/>
    <w:rsid w:val="001F42A4"/>
    <w:rsid w:val="001F4D63"/>
    <w:rsid w:val="001F5234"/>
    <w:rsid w:val="0020063A"/>
    <w:rsid w:val="00200836"/>
    <w:rsid w:val="00201966"/>
    <w:rsid w:val="00201A28"/>
    <w:rsid w:val="00201E49"/>
    <w:rsid w:val="00202C03"/>
    <w:rsid w:val="00203989"/>
    <w:rsid w:val="00204AAE"/>
    <w:rsid w:val="00205450"/>
    <w:rsid w:val="00205672"/>
    <w:rsid w:val="0020627A"/>
    <w:rsid w:val="00206687"/>
    <w:rsid w:val="00206FC6"/>
    <w:rsid w:val="0020770C"/>
    <w:rsid w:val="00207AC9"/>
    <w:rsid w:val="00211A56"/>
    <w:rsid w:val="00211B8E"/>
    <w:rsid w:val="00212D4B"/>
    <w:rsid w:val="00212E9C"/>
    <w:rsid w:val="002134A8"/>
    <w:rsid w:val="0021475D"/>
    <w:rsid w:val="00214886"/>
    <w:rsid w:val="00215EB1"/>
    <w:rsid w:val="00217332"/>
    <w:rsid w:val="002173AC"/>
    <w:rsid w:val="00217870"/>
    <w:rsid w:val="00221090"/>
    <w:rsid w:val="00221176"/>
    <w:rsid w:val="00221988"/>
    <w:rsid w:val="00221B9E"/>
    <w:rsid w:val="00222203"/>
    <w:rsid w:val="00223A7C"/>
    <w:rsid w:val="00223FF0"/>
    <w:rsid w:val="002241E4"/>
    <w:rsid w:val="00224931"/>
    <w:rsid w:val="0022497E"/>
    <w:rsid w:val="00226422"/>
    <w:rsid w:val="00226659"/>
    <w:rsid w:val="00226C79"/>
    <w:rsid w:val="002271E1"/>
    <w:rsid w:val="002278E0"/>
    <w:rsid w:val="00230F21"/>
    <w:rsid w:val="00231243"/>
    <w:rsid w:val="002319AD"/>
    <w:rsid w:val="00231F0A"/>
    <w:rsid w:val="00232A4E"/>
    <w:rsid w:val="0023371F"/>
    <w:rsid w:val="00233A98"/>
    <w:rsid w:val="00233ED3"/>
    <w:rsid w:val="00234CAA"/>
    <w:rsid w:val="00235057"/>
    <w:rsid w:val="00235092"/>
    <w:rsid w:val="002357F3"/>
    <w:rsid w:val="002362BC"/>
    <w:rsid w:val="0023658A"/>
    <w:rsid w:val="00236611"/>
    <w:rsid w:val="00236739"/>
    <w:rsid w:val="00240F70"/>
    <w:rsid w:val="00241562"/>
    <w:rsid w:val="00242490"/>
    <w:rsid w:val="002431BA"/>
    <w:rsid w:val="002447C9"/>
    <w:rsid w:val="00245825"/>
    <w:rsid w:val="002469EF"/>
    <w:rsid w:val="00246F8D"/>
    <w:rsid w:val="00247911"/>
    <w:rsid w:val="00247D24"/>
    <w:rsid w:val="00247D6B"/>
    <w:rsid w:val="00250EE5"/>
    <w:rsid w:val="00251531"/>
    <w:rsid w:val="00252638"/>
    <w:rsid w:val="00252B72"/>
    <w:rsid w:val="00252F81"/>
    <w:rsid w:val="0025394E"/>
    <w:rsid w:val="00253B05"/>
    <w:rsid w:val="002547C9"/>
    <w:rsid w:val="00255316"/>
    <w:rsid w:val="00255434"/>
    <w:rsid w:val="00257BB3"/>
    <w:rsid w:val="0026342C"/>
    <w:rsid w:val="00263B56"/>
    <w:rsid w:val="00264CF4"/>
    <w:rsid w:val="00266790"/>
    <w:rsid w:val="00267F07"/>
    <w:rsid w:val="002710FF"/>
    <w:rsid w:val="002714D3"/>
    <w:rsid w:val="002728AE"/>
    <w:rsid w:val="00272C7F"/>
    <w:rsid w:val="00272CAD"/>
    <w:rsid w:val="00272DA1"/>
    <w:rsid w:val="00272F11"/>
    <w:rsid w:val="00272FA3"/>
    <w:rsid w:val="00273F4D"/>
    <w:rsid w:val="00274D88"/>
    <w:rsid w:val="002760B5"/>
    <w:rsid w:val="00276B21"/>
    <w:rsid w:val="00277564"/>
    <w:rsid w:val="002777E0"/>
    <w:rsid w:val="002800BC"/>
    <w:rsid w:val="00280117"/>
    <w:rsid w:val="00280D47"/>
    <w:rsid w:val="00280FA2"/>
    <w:rsid w:val="00281114"/>
    <w:rsid w:val="002812B7"/>
    <w:rsid w:val="0028248F"/>
    <w:rsid w:val="00282787"/>
    <w:rsid w:val="00283B24"/>
    <w:rsid w:val="0028466F"/>
    <w:rsid w:val="00284BF2"/>
    <w:rsid w:val="0028536E"/>
    <w:rsid w:val="00287174"/>
    <w:rsid w:val="002873AC"/>
    <w:rsid w:val="00287EF9"/>
    <w:rsid w:val="00287F87"/>
    <w:rsid w:val="002902B6"/>
    <w:rsid w:val="0029119B"/>
    <w:rsid w:val="002924ED"/>
    <w:rsid w:val="0029252E"/>
    <w:rsid w:val="00292E7E"/>
    <w:rsid w:val="00292ECE"/>
    <w:rsid w:val="002939E9"/>
    <w:rsid w:val="00293FA4"/>
    <w:rsid w:val="002949D2"/>
    <w:rsid w:val="00294C70"/>
    <w:rsid w:val="002958F8"/>
    <w:rsid w:val="00295E81"/>
    <w:rsid w:val="00296DE6"/>
    <w:rsid w:val="00297AEF"/>
    <w:rsid w:val="00297BFA"/>
    <w:rsid w:val="002A2EC4"/>
    <w:rsid w:val="002A38B5"/>
    <w:rsid w:val="002A4570"/>
    <w:rsid w:val="002A475E"/>
    <w:rsid w:val="002A58BF"/>
    <w:rsid w:val="002A5E78"/>
    <w:rsid w:val="002A5EB0"/>
    <w:rsid w:val="002A70BE"/>
    <w:rsid w:val="002B07B9"/>
    <w:rsid w:val="002B0C76"/>
    <w:rsid w:val="002B0EF1"/>
    <w:rsid w:val="002B0FD0"/>
    <w:rsid w:val="002B132C"/>
    <w:rsid w:val="002B3087"/>
    <w:rsid w:val="002B408A"/>
    <w:rsid w:val="002B45E0"/>
    <w:rsid w:val="002B5D8C"/>
    <w:rsid w:val="002B664C"/>
    <w:rsid w:val="002B7152"/>
    <w:rsid w:val="002B7499"/>
    <w:rsid w:val="002B7FF7"/>
    <w:rsid w:val="002C12CC"/>
    <w:rsid w:val="002C149C"/>
    <w:rsid w:val="002C1BC1"/>
    <w:rsid w:val="002C1CD6"/>
    <w:rsid w:val="002C2879"/>
    <w:rsid w:val="002C2D40"/>
    <w:rsid w:val="002C37E6"/>
    <w:rsid w:val="002C47EA"/>
    <w:rsid w:val="002C79FD"/>
    <w:rsid w:val="002C7E1C"/>
    <w:rsid w:val="002D0644"/>
    <w:rsid w:val="002D09DD"/>
    <w:rsid w:val="002D0C9E"/>
    <w:rsid w:val="002D13C7"/>
    <w:rsid w:val="002D1556"/>
    <w:rsid w:val="002D1584"/>
    <w:rsid w:val="002D1B86"/>
    <w:rsid w:val="002D249E"/>
    <w:rsid w:val="002D2DBE"/>
    <w:rsid w:val="002D31B4"/>
    <w:rsid w:val="002D40DF"/>
    <w:rsid w:val="002D48ED"/>
    <w:rsid w:val="002D566D"/>
    <w:rsid w:val="002D5A7A"/>
    <w:rsid w:val="002D6352"/>
    <w:rsid w:val="002D63A2"/>
    <w:rsid w:val="002D77BD"/>
    <w:rsid w:val="002E0903"/>
    <w:rsid w:val="002E0D5F"/>
    <w:rsid w:val="002E15C9"/>
    <w:rsid w:val="002E18FC"/>
    <w:rsid w:val="002E1D84"/>
    <w:rsid w:val="002E2F67"/>
    <w:rsid w:val="002E3871"/>
    <w:rsid w:val="002E4726"/>
    <w:rsid w:val="002E54C1"/>
    <w:rsid w:val="002E557A"/>
    <w:rsid w:val="002E5BBC"/>
    <w:rsid w:val="002E62CA"/>
    <w:rsid w:val="002E6848"/>
    <w:rsid w:val="002E6D69"/>
    <w:rsid w:val="002E7C21"/>
    <w:rsid w:val="002F01DE"/>
    <w:rsid w:val="002F06D2"/>
    <w:rsid w:val="002F0ABF"/>
    <w:rsid w:val="002F20FF"/>
    <w:rsid w:val="002F2482"/>
    <w:rsid w:val="002F263F"/>
    <w:rsid w:val="002F2CD8"/>
    <w:rsid w:val="002F4402"/>
    <w:rsid w:val="002F544E"/>
    <w:rsid w:val="002F57D1"/>
    <w:rsid w:val="002F588A"/>
    <w:rsid w:val="002F61DB"/>
    <w:rsid w:val="002F731B"/>
    <w:rsid w:val="002F7C46"/>
    <w:rsid w:val="003001FA"/>
    <w:rsid w:val="00300F65"/>
    <w:rsid w:val="0030178F"/>
    <w:rsid w:val="003019E5"/>
    <w:rsid w:val="00301BC1"/>
    <w:rsid w:val="00302D55"/>
    <w:rsid w:val="003035B5"/>
    <w:rsid w:val="00303BE1"/>
    <w:rsid w:val="003042BF"/>
    <w:rsid w:val="003056A9"/>
    <w:rsid w:val="00306039"/>
    <w:rsid w:val="0030603D"/>
    <w:rsid w:val="00306D84"/>
    <w:rsid w:val="00306FEE"/>
    <w:rsid w:val="00307026"/>
    <w:rsid w:val="00307399"/>
    <w:rsid w:val="00310306"/>
    <w:rsid w:val="00310386"/>
    <w:rsid w:val="003108C6"/>
    <w:rsid w:val="003112D3"/>
    <w:rsid w:val="0031206E"/>
    <w:rsid w:val="003126C0"/>
    <w:rsid w:val="00312E08"/>
    <w:rsid w:val="003136F9"/>
    <w:rsid w:val="0031399F"/>
    <w:rsid w:val="00313FD9"/>
    <w:rsid w:val="003140BC"/>
    <w:rsid w:val="0031443E"/>
    <w:rsid w:val="0031500A"/>
    <w:rsid w:val="003150F2"/>
    <w:rsid w:val="00315249"/>
    <w:rsid w:val="00315798"/>
    <w:rsid w:val="00316189"/>
    <w:rsid w:val="003172E9"/>
    <w:rsid w:val="00317A25"/>
    <w:rsid w:val="00317C1A"/>
    <w:rsid w:val="003201E2"/>
    <w:rsid w:val="00320F91"/>
    <w:rsid w:val="0032147D"/>
    <w:rsid w:val="00322079"/>
    <w:rsid w:val="00322C19"/>
    <w:rsid w:val="00323B10"/>
    <w:rsid w:val="003242DE"/>
    <w:rsid w:val="00324490"/>
    <w:rsid w:val="003247A5"/>
    <w:rsid w:val="00324D72"/>
    <w:rsid w:val="0032556F"/>
    <w:rsid w:val="0032562F"/>
    <w:rsid w:val="00325AC4"/>
    <w:rsid w:val="00325D16"/>
    <w:rsid w:val="003271AE"/>
    <w:rsid w:val="00327518"/>
    <w:rsid w:val="003313EB"/>
    <w:rsid w:val="0033198B"/>
    <w:rsid w:val="00331A90"/>
    <w:rsid w:val="003320AC"/>
    <w:rsid w:val="0033351C"/>
    <w:rsid w:val="00334054"/>
    <w:rsid w:val="00334255"/>
    <w:rsid w:val="003356CD"/>
    <w:rsid w:val="00336137"/>
    <w:rsid w:val="003361EA"/>
    <w:rsid w:val="00336D4B"/>
    <w:rsid w:val="003374E2"/>
    <w:rsid w:val="00337B48"/>
    <w:rsid w:val="00337C15"/>
    <w:rsid w:val="00340069"/>
    <w:rsid w:val="0034067C"/>
    <w:rsid w:val="00340CDF"/>
    <w:rsid w:val="00340DE7"/>
    <w:rsid w:val="00341139"/>
    <w:rsid w:val="003411C5"/>
    <w:rsid w:val="00341E11"/>
    <w:rsid w:val="00341EF1"/>
    <w:rsid w:val="00342227"/>
    <w:rsid w:val="0034391A"/>
    <w:rsid w:val="00343BA6"/>
    <w:rsid w:val="00344075"/>
    <w:rsid w:val="0034458A"/>
    <w:rsid w:val="00344669"/>
    <w:rsid w:val="00344A5D"/>
    <w:rsid w:val="00345901"/>
    <w:rsid w:val="003464D9"/>
    <w:rsid w:val="0035012D"/>
    <w:rsid w:val="00351E05"/>
    <w:rsid w:val="00351F67"/>
    <w:rsid w:val="00352298"/>
    <w:rsid w:val="00352806"/>
    <w:rsid w:val="00352ABD"/>
    <w:rsid w:val="003535F2"/>
    <w:rsid w:val="00353DD4"/>
    <w:rsid w:val="00354033"/>
    <w:rsid w:val="00354AD9"/>
    <w:rsid w:val="00354BC8"/>
    <w:rsid w:val="00355594"/>
    <w:rsid w:val="00355C00"/>
    <w:rsid w:val="00356202"/>
    <w:rsid w:val="00362037"/>
    <w:rsid w:val="00362194"/>
    <w:rsid w:val="00362AD0"/>
    <w:rsid w:val="00363749"/>
    <w:rsid w:val="00363B8C"/>
    <w:rsid w:val="00363F26"/>
    <w:rsid w:val="00363F44"/>
    <w:rsid w:val="003654CE"/>
    <w:rsid w:val="003659F5"/>
    <w:rsid w:val="003673C5"/>
    <w:rsid w:val="003678C3"/>
    <w:rsid w:val="003679F9"/>
    <w:rsid w:val="00367B8C"/>
    <w:rsid w:val="00367D8D"/>
    <w:rsid w:val="00367F64"/>
    <w:rsid w:val="00370B5B"/>
    <w:rsid w:val="00370F46"/>
    <w:rsid w:val="00371585"/>
    <w:rsid w:val="00371B71"/>
    <w:rsid w:val="00372DF6"/>
    <w:rsid w:val="00373448"/>
    <w:rsid w:val="003744BF"/>
    <w:rsid w:val="0037490C"/>
    <w:rsid w:val="00375346"/>
    <w:rsid w:val="003756F7"/>
    <w:rsid w:val="00375EAA"/>
    <w:rsid w:val="00376E91"/>
    <w:rsid w:val="003800A8"/>
    <w:rsid w:val="00380E17"/>
    <w:rsid w:val="00380EA6"/>
    <w:rsid w:val="003813D2"/>
    <w:rsid w:val="003813FC"/>
    <w:rsid w:val="00381400"/>
    <w:rsid w:val="00382E79"/>
    <w:rsid w:val="0038352A"/>
    <w:rsid w:val="00383625"/>
    <w:rsid w:val="003836FC"/>
    <w:rsid w:val="0038417F"/>
    <w:rsid w:val="00384C06"/>
    <w:rsid w:val="00384D62"/>
    <w:rsid w:val="00385170"/>
    <w:rsid w:val="00385741"/>
    <w:rsid w:val="0038661F"/>
    <w:rsid w:val="003867FC"/>
    <w:rsid w:val="00386CBE"/>
    <w:rsid w:val="0038781B"/>
    <w:rsid w:val="00387C05"/>
    <w:rsid w:val="00387FA1"/>
    <w:rsid w:val="003903B0"/>
    <w:rsid w:val="003914BB"/>
    <w:rsid w:val="00391910"/>
    <w:rsid w:val="00391DD1"/>
    <w:rsid w:val="00391EF0"/>
    <w:rsid w:val="00394515"/>
    <w:rsid w:val="00394F78"/>
    <w:rsid w:val="0039512B"/>
    <w:rsid w:val="00395AFC"/>
    <w:rsid w:val="00397059"/>
    <w:rsid w:val="003972C2"/>
    <w:rsid w:val="0039756D"/>
    <w:rsid w:val="003979FA"/>
    <w:rsid w:val="00397A9A"/>
    <w:rsid w:val="00397EEE"/>
    <w:rsid w:val="003A06AC"/>
    <w:rsid w:val="003A0CB9"/>
    <w:rsid w:val="003A11E7"/>
    <w:rsid w:val="003A193C"/>
    <w:rsid w:val="003A1C7E"/>
    <w:rsid w:val="003A1E63"/>
    <w:rsid w:val="003A24FE"/>
    <w:rsid w:val="003A2AB3"/>
    <w:rsid w:val="003A3475"/>
    <w:rsid w:val="003A36C7"/>
    <w:rsid w:val="003A406E"/>
    <w:rsid w:val="003A45B0"/>
    <w:rsid w:val="003A469F"/>
    <w:rsid w:val="003A4F4E"/>
    <w:rsid w:val="003A5304"/>
    <w:rsid w:val="003A5409"/>
    <w:rsid w:val="003A708D"/>
    <w:rsid w:val="003A74E9"/>
    <w:rsid w:val="003B0E8A"/>
    <w:rsid w:val="003B2A5F"/>
    <w:rsid w:val="003B36E0"/>
    <w:rsid w:val="003B41A6"/>
    <w:rsid w:val="003B44E5"/>
    <w:rsid w:val="003B47D0"/>
    <w:rsid w:val="003B5772"/>
    <w:rsid w:val="003B5E66"/>
    <w:rsid w:val="003B6AFB"/>
    <w:rsid w:val="003B6F67"/>
    <w:rsid w:val="003B7DF9"/>
    <w:rsid w:val="003C0C33"/>
    <w:rsid w:val="003C1418"/>
    <w:rsid w:val="003C1501"/>
    <w:rsid w:val="003C1D0E"/>
    <w:rsid w:val="003C359B"/>
    <w:rsid w:val="003C3B40"/>
    <w:rsid w:val="003C3E44"/>
    <w:rsid w:val="003C4C49"/>
    <w:rsid w:val="003C4CAE"/>
    <w:rsid w:val="003C5591"/>
    <w:rsid w:val="003C5862"/>
    <w:rsid w:val="003C6F16"/>
    <w:rsid w:val="003C758B"/>
    <w:rsid w:val="003C7B82"/>
    <w:rsid w:val="003D0CC3"/>
    <w:rsid w:val="003D11A7"/>
    <w:rsid w:val="003D1318"/>
    <w:rsid w:val="003D148F"/>
    <w:rsid w:val="003D2605"/>
    <w:rsid w:val="003D290D"/>
    <w:rsid w:val="003D2E1C"/>
    <w:rsid w:val="003D39E9"/>
    <w:rsid w:val="003D3E1A"/>
    <w:rsid w:val="003D3EBB"/>
    <w:rsid w:val="003D4025"/>
    <w:rsid w:val="003D4B95"/>
    <w:rsid w:val="003D4F3D"/>
    <w:rsid w:val="003D6846"/>
    <w:rsid w:val="003D7094"/>
    <w:rsid w:val="003D713B"/>
    <w:rsid w:val="003D79C2"/>
    <w:rsid w:val="003E157D"/>
    <w:rsid w:val="003E1C30"/>
    <w:rsid w:val="003E1E04"/>
    <w:rsid w:val="003E21BF"/>
    <w:rsid w:val="003E23A7"/>
    <w:rsid w:val="003E2557"/>
    <w:rsid w:val="003E270F"/>
    <w:rsid w:val="003E325B"/>
    <w:rsid w:val="003E3954"/>
    <w:rsid w:val="003E4689"/>
    <w:rsid w:val="003E4A86"/>
    <w:rsid w:val="003E5B4F"/>
    <w:rsid w:val="003E5CE7"/>
    <w:rsid w:val="003E5F4E"/>
    <w:rsid w:val="003E6115"/>
    <w:rsid w:val="003E65CD"/>
    <w:rsid w:val="003E6E6B"/>
    <w:rsid w:val="003E77FA"/>
    <w:rsid w:val="003F0AA4"/>
    <w:rsid w:val="003F0F07"/>
    <w:rsid w:val="003F14D2"/>
    <w:rsid w:val="003F1B97"/>
    <w:rsid w:val="003F1DA2"/>
    <w:rsid w:val="003F1E7C"/>
    <w:rsid w:val="003F262E"/>
    <w:rsid w:val="003F2B0A"/>
    <w:rsid w:val="003F362D"/>
    <w:rsid w:val="003F3B3E"/>
    <w:rsid w:val="003F4EDE"/>
    <w:rsid w:val="003F5A7C"/>
    <w:rsid w:val="003F6689"/>
    <w:rsid w:val="003F69D7"/>
    <w:rsid w:val="003F74BA"/>
    <w:rsid w:val="003F77AD"/>
    <w:rsid w:val="003F7DE9"/>
    <w:rsid w:val="003F7E4E"/>
    <w:rsid w:val="003F7F94"/>
    <w:rsid w:val="004007E6"/>
    <w:rsid w:val="00401192"/>
    <w:rsid w:val="00401C5E"/>
    <w:rsid w:val="00402769"/>
    <w:rsid w:val="00402BA7"/>
    <w:rsid w:val="00402D76"/>
    <w:rsid w:val="00403C90"/>
    <w:rsid w:val="00404C5E"/>
    <w:rsid w:val="004057F8"/>
    <w:rsid w:val="0040601A"/>
    <w:rsid w:val="004079F4"/>
    <w:rsid w:val="004110DE"/>
    <w:rsid w:val="00411635"/>
    <w:rsid w:val="00411A74"/>
    <w:rsid w:val="004125CC"/>
    <w:rsid w:val="004128DE"/>
    <w:rsid w:val="00412BC8"/>
    <w:rsid w:val="00413FFC"/>
    <w:rsid w:val="004143FD"/>
    <w:rsid w:val="0041594B"/>
    <w:rsid w:val="00415B47"/>
    <w:rsid w:val="00415D11"/>
    <w:rsid w:val="004169C5"/>
    <w:rsid w:val="00416A44"/>
    <w:rsid w:val="00416F68"/>
    <w:rsid w:val="004171B0"/>
    <w:rsid w:val="00417C8B"/>
    <w:rsid w:val="004207AF"/>
    <w:rsid w:val="0042089D"/>
    <w:rsid w:val="00420BAF"/>
    <w:rsid w:val="00421A27"/>
    <w:rsid w:val="00421D56"/>
    <w:rsid w:val="00421F61"/>
    <w:rsid w:val="00422DB4"/>
    <w:rsid w:val="00423181"/>
    <w:rsid w:val="004233EB"/>
    <w:rsid w:val="00423A33"/>
    <w:rsid w:val="00423BDF"/>
    <w:rsid w:val="00423E9B"/>
    <w:rsid w:val="00424BDB"/>
    <w:rsid w:val="004253C7"/>
    <w:rsid w:val="004256A9"/>
    <w:rsid w:val="004257AF"/>
    <w:rsid w:val="00425DAA"/>
    <w:rsid w:val="00425E63"/>
    <w:rsid w:val="0042664D"/>
    <w:rsid w:val="004268DD"/>
    <w:rsid w:val="00431847"/>
    <w:rsid w:val="00432806"/>
    <w:rsid w:val="00433E78"/>
    <w:rsid w:val="00433E8F"/>
    <w:rsid w:val="00434F4D"/>
    <w:rsid w:val="00434F8D"/>
    <w:rsid w:val="00435540"/>
    <w:rsid w:val="0043562C"/>
    <w:rsid w:val="0043603F"/>
    <w:rsid w:val="00437D85"/>
    <w:rsid w:val="0044087B"/>
    <w:rsid w:val="00440EDD"/>
    <w:rsid w:val="00441E3E"/>
    <w:rsid w:val="00442159"/>
    <w:rsid w:val="00442251"/>
    <w:rsid w:val="00442577"/>
    <w:rsid w:val="00443678"/>
    <w:rsid w:val="00443AFB"/>
    <w:rsid w:val="00443C4D"/>
    <w:rsid w:val="0044416D"/>
    <w:rsid w:val="00444E99"/>
    <w:rsid w:val="00444EA6"/>
    <w:rsid w:val="00445496"/>
    <w:rsid w:val="00446229"/>
    <w:rsid w:val="00446599"/>
    <w:rsid w:val="0044712C"/>
    <w:rsid w:val="00447382"/>
    <w:rsid w:val="00447396"/>
    <w:rsid w:val="00447E67"/>
    <w:rsid w:val="00450D14"/>
    <w:rsid w:val="00451B08"/>
    <w:rsid w:val="00451B97"/>
    <w:rsid w:val="00451D78"/>
    <w:rsid w:val="0045217E"/>
    <w:rsid w:val="0045254A"/>
    <w:rsid w:val="0045312C"/>
    <w:rsid w:val="0045430C"/>
    <w:rsid w:val="00454335"/>
    <w:rsid w:val="00454595"/>
    <w:rsid w:val="004546B5"/>
    <w:rsid w:val="00454E9B"/>
    <w:rsid w:val="00456FEF"/>
    <w:rsid w:val="004576B8"/>
    <w:rsid w:val="00457CFA"/>
    <w:rsid w:val="00460508"/>
    <w:rsid w:val="00460B78"/>
    <w:rsid w:val="00460C17"/>
    <w:rsid w:val="004614C8"/>
    <w:rsid w:val="00462129"/>
    <w:rsid w:val="004621DD"/>
    <w:rsid w:val="00462575"/>
    <w:rsid w:val="00463C1D"/>
    <w:rsid w:val="004643D3"/>
    <w:rsid w:val="004649DA"/>
    <w:rsid w:val="00466A45"/>
    <w:rsid w:val="00466DEE"/>
    <w:rsid w:val="00466FCA"/>
    <w:rsid w:val="00470661"/>
    <w:rsid w:val="00470903"/>
    <w:rsid w:val="00470C97"/>
    <w:rsid w:val="00470ED8"/>
    <w:rsid w:val="00470F5A"/>
    <w:rsid w:val="00472B9B"/>
    <w:rsid w:val="00472BC6"/>
    <w:rsid w:val="00472FF4"/>
    <w:rsid w:val="004740EE"/>
    <w:rsid w:val="004759DC"/>
    <w:rsid w:val="00475C1C"/>
    <w:rsid w:val="00475FFB"/>
    <w:rsid w:val="0047616B"/>
    <w:rsid w:val="004762EB"/>
    <w:rsid w:val="00476408"/>
    <w:rsid w:val="00477918"/>
    <w:rsid w:val="00477C08"/>
    <w:rsid w:val="004805FB"/>
    <w:rsid w:val="00480702"/>
    <w:rsid w:val="00480E8D"/>
    <w:rsid w:val="00480EC1"/>
    <w:rsid w:val="00480FD1"/>
    <w:rsid w:val="0048160F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5F0"/>
    <w:rsid w:val="0048667A"/>
    <w:rsid w:val="00487051"/>
    <w:rsid w:val="004871F0"/>
    <w:rsid w:val="004876F0"/>
    <w:rsid w:val="00487726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1E19"/>
    <w:rsid w:val="0049217F"/>
    <w:rsid w:val="00492954"/>
    <w:rsid w:val="00492B48"/>
    <w:rsid w:val="00492B5B"/>
    <w:rsid w:val="00493561"/>
    <w:rsid w:val="00493828"/>
    <w:rsid w:val="004939A6"/>
    <w:rsid w:val="00493BC9"/>
    <w:rsid w:val="00494831"/>
    <w:rsid w:val="0049567C"/>
    <w:rsid w:val="004957CB"/>
    <w:rsid w:val="004958F7"/>
    <w:rsid w:val="004969FA"/>
    <w:rsid w:val="00497145"/>
    <w:rsid w:val="00497739"/>
    <w:rsid w:val="00497B69"/>
    <w:rsid w:val="004A0F40"/>
    <w:rsid w:val="004A19D4"/>
    <w:rsid w:val="004A1CDB"/>
    <w:rsid w:val="004A1D27"/>
    <w:rsid w:val="004A32B3"/>
    <w:rsid w:val="004A3755"/>
    <w:rsid w:val="004A3F27"/>
    <w:rsid w:val="004A4B4A"/>
    <w:rsid w:val="004A5B68"/>
    <w:rsid w:val="004A65DA"/>
    <w:rsid w:val="004A6CBB"/>
    <w:rsid w:val="004B0A19"/>
    <w:rsid w:val="004B1BE4"/>
    <w:rsid w:val="004B227D"/>
    <w:rsid w:val="004B2721"/>
    <w:rsid w:val="004B37F8"/>
    <w:rsid w:val="004B3BBC"/>
    <w:rsid w:val="004B4168"/>
    <w:rsid w:val="004B4FF4"/>
    <w:rsid w:val="004B52BB"/>
    <w:rsid w:val="004B564A"/>
    <w:rsid w:val="004B59D4"/>
    <w:rsid w:val="004B6A69"/>
    <w:rsid w:val="004B6CA3"/>
    <w:rsid w:val="004B6CE4"/>
    <w:rsid w:val="004B6EBF"/>
    <w:rsid w:val="004B7F25"/>
    <w:rsid w:val="004C01CA"/>
    <w:rsid w:val="004C3078"/>
    <w:rsid w:val="004C3E03"/>
    <w:rsid w:val="004C4A51"/>
    <w:rsid w:val="004C4B45"/>
    <w:rsid w:val="004C4CFA"/>
    <w:rsid w:val="004C4FA9"/>
    <w:rsid w:val="004C5145"/>
    <w:rsid w:val="004C5A6E"/>
    <w:rsid w:val="004C6342"/>
    <w:rsid w:val="004C6474"/>
    <w:rsid w:val="004C7694"/>
    <w:rsid w:val="004C7C56"/>
    <w:rsid w:val="004D18E8"/>
    <w:rsid w:val="004D2628"/>
    <w:rsid w:val="004D3CF1"/>
    <w:rsid w:val="004D441C"/>
    <w:rsid w:val="004D4CF6"/>
    <w:rsid w:val="004D5854"/>
    <w:rsid w:val="004D6AE0"/>
    <w:rsid w:val="004D6FEE"/>
    <w:rsid w:val="004E05DB"/>
    <w:rsid w:val="004E0A8E"/>
    <w:rsid w:val="004E1A1E"/>
    <w:rsid w:val="004E1ED7"/>
    <w:rsid w:val="004E234C"/>
    <w:rsid w:val="004E2553"/>
    <w:rsid w:val="004E2C9D"/>
    <w:rsid w:val="004E35BF"/>
    <w:rsid w:val="004E3B96"/>
    <w:rsid w:val="004E4168"/>
    <w:rsid w:val="004E480A"/>
    <w:rsid w:val="004E4FCD"/>
    <w:rsid w:val="004E54D8"/>
    <w:rsid w:val="004E56D9"/>
    <w:rsid w:val="004E69C7"/>
    <w:rsid w:val="004E6B05"/>
    <w:rsid w:val="004E729E"/>
    <w:rsid w:val="004F0949"/>
    <w:rsid w:val="004F0CEC"/>
    <w:rsid w:val="004F13E8"/>
    <w:rsid w:val="004F1B87"/>
    <w:rsid w:val="004F2E8C"/>
    <w:rsid w:val="004F4673"/>
    <w:rsid w:val="004F5342"/>
    <w:rsid w:val="004F56F1"/>
    <w:rsid w:val="004F5D68"/>
    <w:rsid w:val="004F63CD"/>
    <w:rsid w:val="004F63EB"/>
    <w:rsid w:val="004F6812"/>
    <w:rsid w:val="004F7D01"/>
    <w:rsid w:val="004F7F64"/>
    <w:rsid w:val="00500770"/>
    <w:rsid w:val="00500BAB"/>
    <w:rsid w:val="00500E41"/>
    <w:rsid w:val="0050102D"/>
    <w:rsid w:val="00503361"/>
    <w:rsid w:val="005035F4"/>
    <w:rsid w:val="00504B31"/>
    <w:rsid w:val="005057B5"/>
    <w:rsid w:val="00506D4A"/>
    <w:rsid w:val="00506EF6"/>
    <w:rsid w:val="00507788"/>
    <w:rsid w:val="005110E1"/>
    <w:rsid w:val="00511B8B"/>
    <w:rsid w:val="00512849"/>
    <w:rsid w:val="00512AAF"/>
    <w:rsid w:val="00513159"/>
    <w:rsid w:val="005137AD"/>
    <w:rsid w:val="00514BAF"/>
    <w:rsid w:val="00514BE3"/>
    <w:rsid w:val="005155BF"/>
    <w:rsid w:val="00515767"/>
    <w:rsid w:val="00515C56"/>
    <w:rsid w:val="00515E02"/>
    <w:rsid w:val="00516618"/>
    <w:rsid w:val="00516A48"/>
    <w:rsid w:val="00520398"/>
    <w:rsid w:val="00520BEF"/>
    <w:rsid w:val="00521048"/>
    <w:rsid w:val="0052149A"/>
    <w:rsid w:val="005214B9"/>
    <w:rsid w:val="00521F0A"/>
    <w:rsid w:val="00522625"/>
    <w:rsid w:val="0052264F"/>
    <w:rsid w:val="00523418"/>
    <w:rsid w:val="0052346B"/>
    <w:rsid w:val="00523A3F"/>
    <w:rsid w:val="00524383"/>
    <w:rsid w:val="00524C8F"/>
    <w:rsid w:val="00525A7B"/>
    <w:rsid w:val="0052666F"/>
    <w:rsid w:val="005273C4"/>
    <w:rsid w:val="005300FB"/>
    <w:rsid w:val="005308F9"/>
    <w:rsid w:val="0053243A"/>
    <w:rsid w:val="0053312B"/>
    <w:rsid w:val="005339A8"/>
    <w:rsid w:val="00533E87"/>
    <w:rsid w:val="00534763"/>
    <w:rsid w:val="00534BF9"/>
    <w:rsid w:val="00534CF3"/>
    <w:rsid w:val="00534F77"/>
    <w:rsid w:val="00535AC4"/>
    <w:rsid w:val="0053688E"/>
    <w:rsid w:val="0053753C"/>
    <w:rsid w:val="005375FA"/>
    <w:rsid w:val="00537BA6"/>
    <w:rsid w:val="00541BD3"/>
    <w:rsid w:val="00541DD3"/>
    <w:rsid w:val="005425A8"/>
    <w:rsid w:val="005436E4"/>
    <w:rsid w:val="00543801"/>
    <w:rsid w:val="00544C94"/>
    <w:rsid w:val="00544D38"/>
    <w:rsid w:val="00544FE1"/>
    <w:rsid w:val="00545239"/>
    <w:rsid w:val="0054620C"/>
    <w:rsid w:val="0054687E"/>
    <w:rsid w:val="005477C3"/>
    <w:rsid w:val="00547C0C"/>
    <w:rsid w:val="0055013D"/>
    <w:rsid w:val="00550749"/>
    <w:rsid w:val="0055085B"/>
    <w:rsid w:val="00551622"/>
    <w:rsid w:val="00551C33"/>
    <w:rsid w:val="00551C42"/>
    <w:rsid w:val="00551CED"/>
    <w:rsid w:val="0055217C"/>
    <w:rsid w:val="0055255A"/>
    <w:rsid w:val="00552834"/>
    <w:rsid w:val="0055296C"/>
    <w:rsid w:val="005529AA"/>
    <w:rsid w:val="005530A3"/>
    <w:rsid w:val="00553266"/>
    <w:rsid w:val="00554306"/>
    <w:rsid w:val="0055554D"/>
    <w:rsid w:val="00555DF2"/>
    <w:rsid w:val="00557025"/>
    <w:rsid w:val="0055742C"/>
    <w:rsid w:val="00557F77"/>
    <w:rsid w:val="00561733"/>
    <w:rsid w:val="00561A30"/>
    <w:rsid w:val="00561E57"/>
    <w:rsid w:val="00563589"/>
    <w:rsid w:val="0056382E"/>
    <w:rsid w:val="00564CBA"/>
    <w:rsid w:val="00565529"/>
    <w:rsid w:val="00566522"/>
    <w:rsid w:val="0056653F"/>
    <w:rsid w:val="005668AF"/>
    <w:rsid w:val="00570DBC"/>
    <w:rsid w:val="00570F42"/>
    <w:rsid w:val="00571D0D"/>
    <w:rsid w:val="00573F69"/>
    <w:rsid w:val="005741A8"/>
    <w:rsid w:val="005745E3"/>
    <w:rsid w:val="00574739"/>
    <w:rsid w:val="00575093"/>
    <w:rsid w:val="00575714"/>
    <w:rsid w:val="00575AC1"/>
    <w:rsid w:val="00575D70"/>
    <w:rsid w:val="0057625A"/>
    <w:rsid w:val="00576280"/>
    <w:rsid w:val="0057665C"/>
    <w:rsid w:val="00577053"/>
    <w:rsid w:val="00577EB9"/>
    <w:rsid w:val="00580367"/>
    <w:rsid w:val="0058038A"/>
    <w:rsid w:val="00580658"/>
    <w:rsid w:val="00580A95"/>
    <w:rsid w:val="0058130F"/>
    <w:rsid w:val="005818D6"/>
    <w:rsid w:val="00581F72"/>
    <w:rsid w:val="0058229A"/>
    <w:rsid w:val="0058231D"/>
    <w:rsid w:val="00582C43"/>
    <w:rsid w:val="005835C9"/>
    <w:rsid w:val="005837FE"/>
    <w:rsid w:val="00583C42"/>
    <w:rsid w:val="00584149"/>
    <w:rsid w:val="00584FA7"/>
    <w:rsid w:val="0058533D"/>
    <w:rsid w:val="00586515"/>
    <w:rsid w:val="00586C54"/>
    <w:rsid w:val="00587187"/>
    <w:rsid w:val="00587F52"/>
    <w:rsid w:val="005908F6"/>
    <w:rsid w:val="00590CFF"/>
    <w:rsid w:val="00591530"/>
    <w:rsid w:val="00591F84"/>
    <w:rsid w:val="00592F37"/>
    <w:rsid w:val="00593C98"/>
    <w:rsid w:val="0059445C"/>
    <w:rsid w:val="00594F01"/>
    <w:rsid w:val="00595317"/>
    <w:rsid w:val="00595907"/>
    <w:rsid w:val="0059613E"/>
    <w:rsid w:val="005961F5"/>
    <w:rsid w:val="005969A3"/>
    <w:rsid w:val="00596EAC"/>
    <w:rsid w:val="00596FE3"/>
    <w:rsid w:val="005A0A0B"/>
    <w:rsid w:val="005A0B21"/>
    <w:rsid w:val="005A2C24"/>
    <w:rsid w:val="005A2F99"/>
    <w:rsid w:val="005A494D"/>
    <w:rsid w:val="005A57E7"/>
    <w:rsid w:val="005A7373"/>
    <w:rsid w:val="005A75F3"/>
    <w:rsid w:val="005A792D"/>
    <w:rsid w:val="005A7BEC"/>
    <w:rsid w:val="005B0F0E"/>
    <w:rsid w:val="005B1FDE"/>
    <w:rsid w:val="005B23AE"/>
    <w:rsid w:val="005B288B"/>
    <w:rsid w:val="005B2CCD"/>
    <w:rsid w:val="005B3E68"/>
    <w:rsid w:val="005B4E66"/>
    <w:rsid w:val="005B5052"/>
    <w:rsid w:val="005B5C15"/>
    <w:rsid w:val="005B6295"/>
    <w:rsid w:val="005B666F"/>
    <w:rsid w:val="005B68C9"/>
    <w:rsid w:val="005B6901"/>
    <w:rsid w:val="005B6F7A"/>
    <w:rsid w:val="005C13B9"/>
    <w:rsid w:val="005C161E"/>
    <w:rsid w:val="005C1656"/>
    <w:rsid w:val="005C1A20"/>
    <w:rsid w:val="005C1A68"/>
    <w:rsid w:val="005C1BFC"/>
    <w:rsid w:val="005C1D64"/>
    <w:rsid w:val="005C252A"/>
    <w:rsid w:val="005C30CD"/>
    <w:rsid w:val="005C3726"/>
    <w:rsid w:val="005C3ED7"/>
    <w:rsid w:val="005C676A"/>
    <w:rsid w:val="005C6865"/>
    <w:rsid w:val="005C68C0"/>
    <w:rsid w:val="005C6F63"/>
    <w:rsid w:val="005C6F91"/>
    <w:rsid w:val="005C7357"/>
    <w:rsid w:val="005C7906"/>
    <w:rsid w:val="005C799E"/>
    <w:rsid w:val="005C7F39"/>
    <w:rsid w:val="005D0041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454B"/>
    <w:rsid w:val="005D559C"/>
    <w:rsid w:val="005D5AB7"/>
    <w:rsid w:val="005D5AFD"/>
    <w:rsid w:val="005D5E20"/>
    <w:rsid w:val="005D6371"/>
    <w:rsid w:val="005D6691"/>
    <w:rsid w:val="005D7EDC"/>
    <w:rsid w:val="005E0F54"/>
    <w:rsid w:val="005E1131"/>
    <w:rsid w:val="005E17E5"/>
    <w:rsid w:val="005E219D"/>
    <w:rsid w:val="005E3304"/>
    <w:rsid w:val="005E574E"/>
    <w:rsid w:val="005E65E2"/>
    <w:rsid w:val="005E773E"/>
    <w:rsid w:val="005F2309"/>
    <w:rsid w:val="005F248E"/>
    <w:rsid w:val="005F2547"/>
    <w:rsid w:val="005F2E8B"/>
    <w:rsid w:val="005F2F1F"/>
    <w:rsid w:val="005F2F41"/>
    <w:rsid w:val="005F6168"/>
    <w:rsid w:val="005F621F"/>
    <w:rsid w:val="005F6231"/>
    <w:rsid w:val="005F67C9"/>
    <w:rsid w:val="005F68A6"/>
    <w:rsid w:val="005F7008"/>
    <w:rsid w:val="005F7442"/>
    <w:rsid w:val="005F74F8"/>
    <w:rsid w:val="00600234"/>
    <w:rsid w:val="00600D37"/>
    <w:rsid w:val="00601087"/>
    <w:rsid w:val="006013BE"/>
    <w:rsid w:val="00601973"/>
    <w:rsid w:val="00601FF8"/>
    <w:rsid w:val="00602C8F"/>
    <w:rsid w:val="00604384"/>
    <w:rsid w:val="00605016"/>
    <w:rsid w:val="00605A89"/>
    <w:rsid w:val="00605B22"/>
    <w:rsid w:val="00606657"/>
    <w:rsid w:val="00606EDF"/>
    <w:rsid w:val="00607D4C"/>
    <w:rsid w:val="0061006D"/>
    <w:rsid w:val="0061324C"/>
    <w:rsid w:val="00613610"/>
    <w:rsid w:val="00614B79"/>
    <w:rsid w:val="00615978"/>
    <w:rsid w:val="006169DA"/>
    <w:rsid w:val="00616D86"/>
    <w:rsid w:val="00617C7C"/>
    <w:rsid w:val="006202AF"/>
    <w:rsid w:val="00620AD5"/>
    <w:rsid w:val="0062127D"/>
    <w:rsid w:val="00621336"/>
    <w:rsid w:val="00621F17"/>
    <w:rsid w:val="00622B7B"/>
    <w:rsid w:val="00625125"/>
    <w:rsid w:val="00625D61"/>
    <w:rsid w:val="006268C9"/>
    <w:rsid w:val="006268D9"/>
    <w:rsid w:val="00630F27"/>
    <w:rsid w:val="006314C9"/>
    <w:rsid w:val="006320D5"/>
    <w:rsid w:val="00632588"/>
    <w:rsid w:val="00633ADC"/>
    <w:rsid w:val="006343C4"/>
    <w:rsid w:val="00634D62"/>
    <w:rsid w:val="00635543"/>
    <w:rsid w:val="006359EA"/>
    <w:rsid w:val="006374A7"/>
    <w:rsid w:val="0063771C"/>
    <w:rsid w:val="00637D86"/>
    <w:rsid w:val="00640D74"/>
    <w:rsid w:val="00641E8A"/>
    <w:rsid w:val="006430FD"/>
    <w:rsid w:val="0064330E"/>
    <w:rsid w:val="0064370E"/>
    <w:rsid w:val="00643E47"/>
    <w:rsid w:val="0064676E"/>
    <w:rsid w:val="006469BD"/>
    <w:rsid w:val="0064709C"/>
    <w:rsid w:val="006470AB"/>
    <w:rsid w:val="00647D03"/>
    <w:rsid w:val="006500EA"/>
    <w:rsid w:val="0065028D"/>
    <w:rsid w:val="0065183A"/>
    <w:rsid w:val="00652AC5"/>
    <w:rsid w:val="00652CC7"/>
    <w:rsid w:val="006536BB"/>
    <w:rsid w:val="00653870"/>
    <w:rsid w:val="00653BDE"/>
    <w:rsid w:val="00653F27"/>
    <w:rsid w:val="00654B01"/>
    <w:rsid w:val="00655463"/>
    <w:rsid w:val="00655AF0"/>
    <w:rsid w:val="00656355"/>
    <w:rsid w:val="00656405"/>
    <w:rsid w:val="006566F9"/>
    <w:rsid w:val="006569BA"/>
    <w:rsid w:val="00660A68"/>
    <w:rsid w:val="00660FBC"/>
    <w:rsid w:val="00661FCB"/>
    <w:rsid w:val="00662A29"/>
    <w:rsid w:val="0066344E"/>
    <w:rsid w:val="00663780"/>
    <w:rsid w:val="006640E0"/>
    <w:rsid w:val="00666BE2"/>
    <w:rsid w:val="00666F41"/>
    <w:rsid w:val="00667596"/>
    <w:rsid w:val="006701E4"/>
    <w:rsid w:val="00670DB0"/>
    <w:rsid w:val="0067144D"/>
    <w:rsid w:val="00671598"/>
    <w:rsid w:val="00671B04"/>
    <w:rsid w:val="00672F29"/>
    <w:rsid w:val="00673144"/>
    <w:rsid w:val="0067328D"/>
    <w:rsid w:val="00673AD8"/>
    <w:rsid w:val="00673C8F"/>
    <w:rsid w:val="0067446B"/>
    <w:rsid w:val="00675246"/>
    <w:rsid w:val="00675C86"/>
    <w:rsid w:val="00676A96"/>
    <w:rsid w:val="00677D7B"/>
    <w:rsid w:val="00680A69"/>
    <w:rsid w:val="006823F3"/>
    <w:rsid w:val="00682C75"/>
    <w:rsid w:val="00683608"/>
    <w:rsid w:val="00683F59"/>
    <w:rsid w:val="00684CB2"/>
    <w:rsid w:val="0068680A"/>
    <w:rsid w:val="00686F4D"/>
    <w:rsid w:val="0068788A"/>
    <w:rsid w:val="00687AC7"/>
    <w:rsid w:val="00687D8D"/>
    <w:rsid w:val="00690578"/>
    <w:rsid w:val="00690FA6"/>
    <w:rsid w:val="006927AF"/>
    <w:rsid w:val="006929D6"/>
    <w:rsid w:val="00692B88"/>
    <w:rsid w:val="00692D9E"/>
    <w:rsid w:val="00692F70"/>
    <w:rsid w:val="00693F48"/>
    <w:rsid w:val="00695285"/>
    <w:rsid w:val="00695AA3"/>
    <w:rsid w:val="00695B51"/>
    <w:rsid w:val="00696ADA"/>
    <w:rsid w:val="006A0603"/>
    <w:rsid w:val="006A080B"/>
    <w:rsid w:val="006A0EB1"/>
    <w:rsid w:val="006A2355"/>
    <w:rsid w:val="006A4195"/>
    <w:rsid w:val="006A467F"/>
    <w:rsid w:val="006A4F2A"/>
    <w:rsid w:val="006A6DEA"/>
    <w:rsid w:val="006A7A05"/>
    <w:rsid w:val="006B0562"/>
    <w:rsid w:val="006B16B1"/>
    <w:rsid w:val="006B1CD6"/>
    <w:rsid w:val="006B1ED3"/>
    <w:rsid w:val="006B2C8A"/>
    <w:rsid w:val="006B2D24"/>
    <w:rsid w:val="006B516E"/>
    <w:rsid w:val="006B5851"/>
    <w:rsid w:val="006B691F"/>
    <w:rsid w:val="006B75FD"/>
    <w:rsid w:val="006B7695"/>
    <w:rsid w:val="006B79A3"/>
    <w:rsid w:val="006B7BFB"/>
    <w:rsid w:val="006B7C5D"/>
    <w:rsid w:val="006B7E11"/>
    <w:rsid w:val="006C18BB"/>
    <w:rsid w:val="006C2062"/>
    <w:rsid w:val="006C24DA"/>
    <w:rsid w:val="006C2E00"/>
    <w:rsid w:val="006C3391"/>
    <w:rsid w:val="006C3F4D"/>
    <w:rsid w:val="006C4F40"/>
    <w:rsid w:val="006C541D"/>
    <w:rsid w:val="006C683C"/>
    <w:rsid w:val="006C6E4C"/>
    <w:rsid w:val="006D11E2"/>
    <w:rsid w:val="006D16A1"/>
    <w:rsid w:val="006D1BD2"/>
    <w:rsid w:val="006D227A"/>
    <w:rsid w:val="006D23CA"/>
    <w:rsid w:val="006D23D2"/>
    <w:rsid w:val="006D2CFF"/>
    <w:rsid w:val="006D2FE4"/>
    <w:rsid w:val="006D3296"/>
    <w:rsid w:val="006D3864"/>
    <w:rsid w:val="006D388A"/>
    <w:rsid w:val="006D44AB"/>
    <w:rsid w:val="006D4CF2"/>
    <w:rsid w:val="006D71A2"/>
    <w:rsid w:val="006E03AC"/>
    <w:rsid w:val="006E1EFA"/>
    <w:rsid w:val="006E2432"/>
    <w:rsid w:val="006E28DA"/>
    <w:rsid w:val="006E2A4B"/>
    <w:rsid w:val="006E2B68"/>
    <w:rsid w:val="006E30C0"/>
    <w:rsid w:val="006E33C0"/>
    <w:rsid w:val="006E50F9"/>
    <w:rsid w:val="006E69E3"/>
    <w:rsid w:val="006E73BC"/>
    <w:rsid w:val="006E745D"/>
    <w:rsid w:val="006E78FC"/>
    <w:rsid w:val="006E7FC4"/>
    <w:rsid w:val="006F1689"/>
    <w:rsid w:val="006F16B0"/>
    <w:rsid w:val="006F1EA5"/>
    <w:rsid w:val="006F1EBB"/>
    <w:rsid w:val="006F1FD0"/>
    <w:rsid w:val="006F31B0"/>
    <w:rsid w:val="006F379D"/>
    <w:rsid w:val="006F38B7"/>
    <w:rsid w:val="006F4D3F"/>
    <w:rsid w:val="006F53DA"/>
    <w:rsid w:val="006F6489"/>
    <w:rsid w:val="006F6744"/>
    <w:rsid w:val="006F69FC"/>
    <w:rsid w:val="006F7057"/>
    <w:rsid w:val="00701C11"/>
    <w:rsid w:val="00701C6A"/>
    <w:rsid w:val="00701D90"/>
    <w:rsid w:val="00702009"/>
    <w:rsid w:val="00704D08"/>
    <w:rsid w:val="00704F3D"/>
    <w:rsid w:val="00704FCD"/>
    <w:rsid w:val="00705CC3"/>
    <w:rsid w:val="007079EA"/>
    <w:rsid w:val="00707D49"/>
    <w:rsid w:val="0071018D"/>
    <w:rsid w:val="00712B9C"/>
    <w:rsid w:val="0071485B"/>
    <w:rsid w:val="00714A06"/>
    <w:rsid w:val="007155DA"/>
    <w:rsid w:val="00716461"/>
    <w:rsid w:val="00716A09"/>
    <w:rsid w:val="00717703"/>
    <w:rsid w:val="0072017F"/>
    <w:rsid w:val="007212CC"/>
    <w:rsid w:val="00721311"/>
    <w:rsid w:val="00724112"/>
    <w:rsid w:val="007244E6"/>
    <w:rsid w:val="0072452E"/>
    <w:rsid w:val="00724A0F"/>
    <w:rsid w:val="00724A42"/>
    <w:rsid w:val="007260C5"/>
    <w:rsid w:val="00726A5B"/>
    <w:rsid w:val="00726C86"/>
    <w:rsid w:val="00727B78"/>
    <w:rsid w:val="00730839"/>
    <w:rsid w:val="00731BC7"/>
    <w:rsid w:val="00732163"/>
    <w:rsid w:val="00733794"/>
    <w:rsid w:val="007338C9"/>
    <w:rsid w:val="00733A6A"/>
    <w:rsid w:val="00733AF1"/>
    <w:rsid w:val="007345CA"/>
    <w:rsid w:val="0073471A"/>
    <w:rsid w:val="00735855"/>
    <w:rsid w:val="007360BC"/>
    <w:rsid w:val="00737528"/>
    <w:rsid w:val="00742048"/>
    <w:rsid w:val="00744AEA"/>
    <w:rsid w:val="0074543F"/>
    <w:rsid w:val="00745DA7"/>
    <w:rsid w:val="00745F2F"/>
    <w:rsid w:val="00747543"/>
    <w:rsid w:val="007515D3"/>
    <w:rsid w:val="00752A2D"/>
    <w:rsid w:val="00754C50"/>
    <w:rsid w:val="00755614"/>
    <w:rsid w:val="00756943"/>
    <w:rsid w:val="00762198"/>
    <w:rsid w:val="00762D89"/>
    <w:rsid w:val="00763BFA"/>
    <w:rsid w:val="00765E4C"/>
    <w:rsid w:val="00766007"/>
    <w:rsid w:val="00766B5D"/>
    <w:rsid w:val="007674C1"/>
    <w:rsid w:val="00770E73"/>
    <w:rsid w:val="00771154"/>
    <w:rsid w:val="00771AC5"/>
    <w:rsid w:val="00771D75"/>
    <w:rsid w:val="0077233A"/>
    <w:rsid w:val="007737E5"/>
    <w:rsid w:val="00773D17"/>
    <w:rsid w:val="00775E5E"/>
    <w:rsid w:val="0077687E"/>
    <w:rsid w:val="00776EE2"/>
    <w:rsid w:val="00777B35"/>
    <w:rsid w:val="007805F4"/>
    <w:rsid w:val="00780E1E"/>
    <w:rsid w:val="00780E55"/>
    <w:rsid w:val="0078175E"/>
    <w:rsid w:val="00781EF4"/>
    <w:rsid w:val="0078213E"/>
    <w:rsid w:val="0078235E"/>
    <w:rsid w:val="00782ED8"/>
    <w:rsid w:val="007838DB"/>
    <w:rsid w:val="00783FA8"/>
    <w:rsid w:val="00784131"/>
    <w:rsid w:val="00784E76"/>
    <w:rsid w:val="0078519A"/>
    <w:rsid w:val="007851D2"/>
    <w:rsid w:val="0078693A"/>
    <w:rsid w:val="007870F1"/>
    <w:rsid w:val="007872F6"/>
    <w:rsid w:val="007904AD"/>
    <w:rsid w:val="007908CA"/>
    <w:rsid w:val="00790F53"/>
    <w:rsid w:val="007910A2"/>
    <w:rsid w:val="007912AF"/>
    <w:rsid w:val="00792230"/>
    <w:rsid w:val="0079228E"/>
    <w:rsid w:val="00793012"/>
    <w:rsid w:val="007933C7"/>
    <w:rsid w:val="00793711"/>
    <w:rsid w:val="007943CC"/>
    <w:rsid w:val="00795597"/>
    <w:rsid w:val="00795BA8"/>
    <w:rsid w:val="00795EB8"/>
    <w:rsid w:val="00796564"/>
    <w:rsid w:val="00796BA3"/>
    <w:rsid w:val="00796C1A"/>
    <w:rsid w:val="007972C3"/>
    <w:rsid w:val="007A1421"/>
    <w:rsid w:val="007A211F"/>
    <w:rsid w:val="007A2E20"/>
    <w:rsid w:val="007A2EC6"/>
    <w:rsid w:val="007A371C"/>
    <w:rsid w:val="007A41C9"/>
    <w:rsid w:val="007A634E"/>
    <w:rsid w:val="007A6614"/>
    <w:rsid w:val="007A6E04"/>
    <w:rsid w:val="007A78E1"/>
    <w:rsid w:val="007A7CC1"/>
    <w:rsid w:val="007B14FE"/>
    <w:rsid w:val="007B34BD"/>
    <w:rsid w:val="007B3676"/>
    <w:rsid w:val="007B3EF8"/>
    <w:rsid w:val="007B459A"/>
    <w:rsid w:val="007B5067"/>
    <w:rsid w:val="007B5D2E"/>
    <w:rsid w:val="007B610A"/>
    <w:rsid w:val="007B6AA5"/>
    <w:rsid w:val="007B6F03"/>
    <w:rsid w:val="007B72CA"/>
    <w:rsid w:val="007B7A08"/>
    <w:rsid w:val="007C0085"/>
    <w:rsid w:val="007C14F5"/>
    <w:rsid w:val="007C15EA"/>
    <w:rsid w:val="007C1A96"/>
    <w:rsid w:val="007C2AE5"/>
    <w:rsid w:val="007C45F9"/>
    <w:rsid w:val="007C4972"/>
    <w:rsid w:val="007C5D05"/>
    <w:rsid w:val="007C5F0F"/>
    <w:rsid w:val="007C5F1D"/>
    <w:rsid w:val="007D0752"/>
    <w:rsid w:val="007D103B"/>
    <w:rsid w:val="007D1BD7"/>
    <w:rsid w:val="007D2621"/>
    <w:rsid w:val="007D2A6C"/>
    <w:rsid w:val="007D2B17"/>
    <w:rsid w:val="007D2B45"/>
    <w:rsid w:val="007D427B"/>
    <w:rsid w:val="007D4F6A"/>
    <w:rsid w:val="007D63B3"/>
    <w:rsid w:val="007D6521"/>
    <w:rsid w:val="007D67B6"/>
    <w:rsid w:val="007D7608"/>
    <w:rsid w:val="007D7898"/>
    <w:rsid w:val="007D7D9D"/>
    <w:rsid w:val="007E01F5"/>
    <w:rsid w:val="007E049F"/>
    <w:rsid w:val="007E0B2D"/>
    <w:rsid w:val="007E0B59"/>
    <w:rsid w:val="007E1ABF"/>
    <w:rsid w:val="007E1B2C"/>
    <w:rsid w:val="007E1C3E"/>
    <w:rsid w:val="007E3986"/>
    <w:rsid w:val="007E3ECF"/>
    <w:rsid w:val="007E3F62"/>
    <w:rsid w:val="007E436D"/>
    <w:rsid w:val="007E44B2"/>
    <w:rsid w:val="007E4BE9"/>
    <w:rsid w:val="007E5EFD"/>
    <w:rsid w:val="007E657A"/>
    <w:rsid w:val="007E6DCE"/>
    <w:rsid w:val="007F0775"/>
    <w:rsid w:val="007F0B49"/>
    <w:rsid w:val="007F0DA0"/>
    <w:rsid w:val="007F132D"/>
    <w:rsid w:val="007F1448"/>
    <w:rsid w:val="007F1C50"/>
    <w:rsid w:val="007F2987"/>
    <w:rsid w:val="007F4117"/>
    <w:rsid w:val="007F5C91"/>
    <w:rsid w:val="007F66D9"/>
    <w:rsid w:val="007F70B8"/>
    <w:rsid w:val="007F7497"/>
    <w:rsid w:val="00800B81"/>
    <w:rsid w:val="00801262"/>
    <w:rsid w:val="0080158C"/>
    <w:rsid w:val="008026CD"/>
    <w:rsid w:val="008034FB"/>
    <w:rsid w:val="00804111"/>
    <w:rsid w:val="008041F5"/>
    <w:rsid w:val="00804ACA"/>
    <w:rsid w:val="00804EF6"/>
    <w:rsid w:val="008050EE"/>
    <w:rsid w:val="00805A04"/>
    <w:rsid w:val="00805BFE"/>
    <w:rsid w:val="0081096A"/>
    <w:rsid w:val="0081207E"/>
    <w:rsid w:val="008135FB"/>
    <w:rsid w:val="00813913"/>
    <w:rsid w:val="00813D24"/>
    <w:rsid w:val="00813E90"/>
    <w:rsid w:val="00814045"/>
    <w:rsid w:val="00814ACA"/>
    <w:rsid w:val="00814EB5"/>
    <w:rsid w:val="0081543D"/>
    <w:rsid w:val="00816456"/>
    <w:rsid w:val="008204FC"/>
    <w:rsid w:val="00820E0C"/>
    <w:rsid w:val="00820FA3"/>
    <w:rsid w:val="0082105F"/>
    <w:rsid w:val="008214B8"/>
    <w:rsid w:val="00821F8E"/>
    <w:rsid w:val="008231AE"/>
    <w:rsid w:val="00823425"/>
    <w:rsid w:val="008234C1"/>
    <w:rsid w:val="00823F1A"/>
    <w:rsid w:val="0082603D"/>
    <w:rsid w:val="008265C7"/>
    <w:rsid w:val="00826707"/>
    <w:rsid w:val="00826E43"/>
    <w:rsid w:val="0082735D"/>
    <w:rsid w:val="008307B9"/>
    <w:rsid w:val="00831669"/>
    <w:rsid w:val="00832755"/>
    <w:rsid w:val="0083277D"/>
    <w:rsid w:val="00832BCA"/>
    <w:rsid w:val="00832D87"/>
    <w:rsid w:val="008330F9"/>
    <w:rsid w:val="00833174"/>
    <w:rsid w:val="008331BB"/>
    <w:rsid w:val="00833F0D"/>
    <w:rsid w:val="00834EA3"/>
    <w:rsid w:val="00835624"/>
    <w:rsid w:val="00835E4A"/>
    <w:rsid w:val="008372B2"/>
    <w:rsid w:val="00840152"/>
    <w:rsid w:val="00840160"/>
    <w:rsid w:val="008413A9"/>
    <w:rsid w:val="00842482"/>
    <w:rsid w:val="00843ADE"/>
    <w:rsid w:val="00843CB9"/>
    <w:rsid w:val="00843F67"/>
    <w:rsid w:val="0084465D"/>
    <w:rsid w:val="00844B81"/>
    <w:rsid w:val="00845F59"/>
    <w:rsid w:val="00846346"/>
    <w:rsid w:val="008463E0"/>
    <w:rsid w:val="00846443"/>
    <w:rsid w:val="008465EB"/>
    <w:rsid w:val="00846FBB"/>
    <w:rsid w:val="008471B2"/>
    <w:rsid w:val="00847364"/>
    <w:rsid w:val="00847A48"/>
    <w:rsid w:val="008501A6"/>
    <w:rsid w:val="008504F0"/>
    <w:rsid w:val="008508D5"/>
    <w:rsid w:val="00850D84"/>
    <w:rsid w:val="00850FF2"/>
    <w:rsid w:val="0085112E"/>
    <w:rsid w:val="00851C32"/>
    <w:rsid w:val="00851FC0"/>
    <w:rsid w:val="00852C50"/>
    <w:rsid w:val="00852CFA"/>
    <w:rsid w:val="008531FB"/>
    <w:rsid w:val="00853A8B"/>
    <w:rsid w:val="00855095"/>
    <w:rsid w:val="008577F2"/>
    <w:rsid w:val="00857857"/>
    <w:rsid w:val="00857A1E"/>
    <w:rsid w:val="008605D7"/>
    <w:rsid w:val="008617E7"/>
    <w:rsid w:val="00861CD7"/>
    <w:rsid w:val="008625D6"/>
    <w:rsid w:val="008634F9"/>
    <w:rsid w:val="008641CB"/>
    <w:rsid w:val="0086550F"/>
    <w:rsid w:val="008655A9"/>
    <w:rsid w:val="00866071"/>
    <w:rsid w:val="00866456"/>
    <w:rsid w:val="008664A3"/>
    <w:rsid w:val="00866B88"/>
    <w:rsid w:val="00867299"/>
    <w:rsid w:val="00867825"/>
    <w:rsid w:val="00867A33"/>
    <w:rsid w:val="00867C99"/>
    <w:rsid w:val="00867D98"/>
    <w:rsid w:val="00870663"/>
    <w:rsid w:val="0087114F"/>
    <w:rsid w:val="00871F08"/>
    <w:rsid w:val="008726C7"/>
    <w:rsid w:val="008728CA"/>
    <w:rsid w:val="008748E3"/>
    <w:rsid w:val="00875718"/>
    <w:rsid w:val="00875A5E"/>
    <w:rsid w:val="00876F5F"/>
    <w:rsid w:val="00877132"/>
    <w:rsid w:val="0087787E"/>
    <w:rsid w:val="00880D99"/>
    <w:rsid w:val="0088115E"/>
    <w:rsid w:val="00881AE9"/>
    <w:rsid w:val="008821CB"/>
    <w:rsid w:val="008829F5"/>
    <w:rsid w:val="00882EC8"/>
    <w:rsid w:val="008839E6"/>
    <w:rsid w:val="00883B09"/>
    <w:rsid w:val="00883B4E"/>
    <w:rsid w:val="00884302"/>
    <w:rsid w:val="00884534"/>
    <w:rsid w:val="00884A69"/>
    <w:rsid w:val="00884A94"/>
    <w:rsid w:val="008855C2"/>
    <w:rsid w:val="008856EB"/>
    <w:rsid w:val="008860C3"/>
    <w:rsid w:val="008863AD"/>
    <w:rsid w:val="00886BAA"/>
    <w:rsid w:val="00886D63"/>
    <w:rsid w:val="008872A0"/>
    <w:rsid w:val="00887365"/>
    <w:rsid w:val="0088739C"/>
    <w:rsid w:val="00887516"/>
    <w:rsid w:val="0089169E"/>
    <w:rsid w:val="00891C07"/>
    <w:rsid w:val="0089263F"/>
    <w:rsid w:val="00892E97"/>
    <w:rsid w:val="0089385E"/>
    <w:rsid w:val="00893D49"/>
    <w:rsid w:val="00893D97"/>
    <w:rsid w:val="00894645"/>
    <w:rsid w:val="00896A57"/>
    <w:rsid w:val="00896A71"/>
    <w:rsid w:val="00897586"/>
    <w:rsid w:val="008979CA"/>
    <w:rsid w:val="008A0085"/>
    <w:rsid w:val="008A05C9"/>
    <w:rsid w:val="008A0B0D"/>
    <w:rsid w:val="008A1AF3"/>
    <w:rsid w:val="008A20B6"/>
    <w:rsid w:val="008A2895"/>
    <w:rsid w:val="008A4CED"/>
    <w:rsid w:val="008A5619"/>
    <w:rsid w:val="008A5B98"/>
    <w:rsid w:val="008A63B8"/>
    <w:rsid w:val="008A6AAF"/>
    <w:rsid w:val="008A6F30"/>
    <w:rsid w:val="008A77AF"/>
    <w:rsid w:val="008A7D89"/>
    <w:rsid w:val="008B0184"/>
    <w:rsid w:val="008B0D97"/>
    <w:rsid w:val="008B0E6F"/>
    <w:rsid w:val="008B15FA"/>
    <w:rsid w:val="008B1736"/>
    <w:rsid w:val="008B1C9C"/>
    <w:rsid w:val="008B24E0"/>
    <w:rsid w:val="008B2C6D"/>
    <w:rsid w:val="008B313B"/>
    <w:rsid w:val="008B5254"/>
    <w:rsid w:val="008B54D5"/>
    <w:rsid w:val="008B58DE"/>
    <w:rsid w:val="008B6404"/>
    <w:rsid w:val="008B685E"/>
    <w:rsid w:val="008B722E"/>
    <w:rsid w:val="008B7355"/>
    <w:rsid w:val="008B7F69"/>
    <w:rsid w:val="008C043C"/>
    <w:rsid w:val="008C0534"/>
    <w:rsid w:val="008C0B6B"/>
    <w:rsid w:val="008C110D"/>
    <w:rsid w:val="008C1997"/>
    <w:rsid w:val="008C201C"/>
    <w:rsid w:val="008C2942"/>
    <w:rsid w:val="008C41DB"/>
    <w:rsid w:val="008C4444"/>
    <w:rsid w:val="008C4E60"/>
    <w:rsid w:val="008C4F2F"/>
    <w:rsid w:val="008C4FDA"/>
    <w:rsid w:val="008C5632"/>
    <w:rsid w:val="008C63F2"/>
    <w:rsid w:val="008C6CB8"/>
    <w:rsid w:val="008C72F2"/>
    <w:rsid w:val="008D03D1"/>
    <w:rsid w:val="008D0A52"/>
    <w:rsid w:val="008D2764"/>
    <w:rsid w:val="008D3F06"/>
    <w:rsid w:val="008D5938"/>
    <w:rsid w:val="008D5B63"/>
    <w:rsid w:val="008D7F55"/>
    <w:rsid w:val="008E1190"/>
    <w:rsid w:val="008E24B4"/>
    <w:rsid w:val="008E2912"/>
    <w:rsid w:val="008E2A3C"/>
    <w:rsid w:val="008E2F35"/>
    <w:rsid w:val="008E351E"/>
    <w:rsid w:val="008E3763"/>
    <w:rsid w:val="008E3C25"/>
    <w:rsid w:val="008E4913"/>
    <w:rsid w:val="008E5923"/>
    <w:rsid w:val="008E5A5F"/>
    <w:rsid w:val="008E5BE2"/>
    <w:rsid w:val="008E766A"/>
    <w:rsid w:val="008E79FB"/>
    <w:rsid w:val="008F092C"/>
    <w:rsid w:val="008F1277"/>
    <w:rsid w:val="008F1D84"/>
    <w:rsid w:val="008F1ECE"/>
    <w:rsid w:val="008F1FEC"/>
    <w:rsid w:val="008F28C4"/>
    <w:rsid w:val="008F3949"/>
    <w:rsid w:val="008F4290"/>
    <w:rsid w:val="008F456C"/>
    <w:rsid w:val="008F4580"/>
    <w:rsid w:val="008F4894"/>
    <w:rsid w:val="008F4F4C"/>
    <w:rsid w:val="008F5003"/>
    <w:rsid w:val="008F5882"/>
    <w:rsid w:val="008F6463"/>
    <w:rsid w:val="008F67FE"/>
    <w:rsid w:val="008F6A34"/>
    <w:rsid w:val="008F6FD9"/>
    <w:rsid w:val="008F73F2"/>
    <w:rsid w:val="008F79F4"/>
    <w:rsid w:val="00903098"/>
    <w:rsid w:val="0090442C"/>
    <w:rsid w:val="009050E2"/>
    <w:rsid w:val="0090517C"/>
    <w:rsid w:val="00905739"/>
    <w:rsid w:val="00906F9B"/>
    <w:rsid w:val="00907000"/>
    <w:rsid w:val="009076AF"/>
    <w:rsid w:val="00907E26"/>
    <w:rsid w:val="00910EE4"/>
    <w:rsid w:val="009136DE"/>
    <w:rsid w:val="00914132"/>
    <w:rsid w:val="009165C8"/>
    <w:rsid w:val="0091673B"/>
    <w:rsid w:val="00917A5D"/>
    <w:rsid w:val="00920833"/>
    <w:rsid w:val="0092167E"/>
    <w:rsid w:val="009220E3"/>
    <w:rsid w:val="0092324C"/>
    <w:rsid w:val="00923D96"/>
    <w:rsid w:val="009248C9"/>
    <w:rsid w:val="00925C76"/>
    <w:rsid w:val="00926F36"/>
    <w:rsid w:val="009303A8"/>
    <w:rsid w:val="00931B10"/>
    <w:rsid w:val="00931BE6"/>
    <w:rsid w:val="009321C8"/>
    <w:rsid w:val="00932677"/>
    <w:rsid w:val="00932F6D"/>
    <w:rsid w:val="0093304E"/>
    <w:rsid w:val="009345C9"/>
    <w:rsid w:val="009347ED"/>
    <w:rsid w:val="009365DA"/>
    <w:rsid w:val="00936656"/>
    <w:rsid w:val="0093682D"/>
    <w:rsid w:val="009372E3"/>
    <w:rsid w:val="00937C71"/>
    <w:rsid w:val="00940982"/>
    <w:rsid w:val="00940D88"/>
    <w:rsid w:val="00940E0B"/>
    <w:rsid w:val="00941CF6"/>
    <w:rsid w:val="0094222C"/>
    <w:rsid w:val="009423F6"/>
    <w:rsid w:val="00942AF8"/>
    <w:rsid w:val="009430B6"/>
    <w:rsid w:val="0094313D"/>
    <w:rsid w:val="00943395"/>
    <w:rsid w:val="00943C59"/>
    <w:rsid w:val="00943E12"/>
    <w:rsid w:val="00944D8E"/>
    <w:rsid w:val="00944DE6"/>
    <w:rsid w:val="009450F5"/>
    <w:rsid w:val="00945112"/>
    <w:rsid w:val="00945D36"/>
    <w:rsid w:val="00946EFA"/>
    <w:rsid w:val="00947AAF"/>
    <w:rsid w:val="00950040"/>
    <w:rsid w:val="0095063D"/>
    <w:rsid w:val="00950B93"/>
    <w:rsid w:val="00950CF9"/>
    <w:rsid w:val="00951015"/>
    <w:rsid w:val="0095146E"/>
    <w:rsid w:val="00951DE1"/>
    <w:rsid w:val="00952806"/>
    <w:rsid w:val="00952A87"/>
    <w:rsid w:val="009532A1"/>
    <w:rsid w:val="00953458"/>
    <w:rsid w:val="00953D0B"/>
    <w:rsid w:val="00956743"/>
    <w:rsid w:val="009567D2"/>
    <w:rsid w:val="00956A97"/>
    <w:rsid w:val="00956B15"/>
    <w:rsid w:val="00957009"/>
    <w:rsid w:val="00957160"/>
    <w:rsid w:val="00957437"/>
    <w:rsid w:val="00957D0A"/>
    <w:rsid w:val="00960489"/>
    <w:rsid w:val="00960E59"/>
    <w:rsid w:val="00961262"/>
    <w:rsid w:val="0096132D"/>
    <w:rsid w:val="009613F2"/>
    <w:rsid w:val="009615B1"/>
    <w:rsid w:val="00961AF1"/>
    <w:rsid w:val="00962CBB"/>
    <w:rsid w:val="00963BBF"/>
    <w:rsid w:val="00964348"/>
    <w:rsid w:val="0096477D"/>
    <w:rsid w:val="009649A5"/>
    <w:rsid w:val="00964C90"/>
    <w:rsid w:val="0096500D"/>
    <w:rsid w:val="009658FF"/>
    <w:rsid w:val="00966059"/>
    <w:rsid w:val="0096677E"/>
    <w:rsid w:val="00966814"/>
    <w:rsid w:val="00967997"/>
    <w:rsid w:val="00967C2D"/>
    <w:rsid w:val="009705CD"/>
    <w:rsid w:val="009724DF"/>
    <w:rsid w:val="0097304C"/>
    <w:rsid w:val="009738D0"/>
    <w:rsid w:val="00974DFE"/>
    <w:rsid w:val="00975D5E"/>
    <w:rsid w:val="0097614A"/>
    <w:rsid w:val="00976556"/>
    <w:rsid w:val="00977F6C"/>
    <w:rsid w:val="00980192"/>
    <w:rsid w:val="009817EF"/>
    <w:rsid w:val="009832E0"/>
    <w:rsid w:val="0098416C"/>
    <w:rsid w:val="0098440D"/>
    <w:rsid w:val="00986057"/>
    <w:rsid w:val="0098605C"/>
    <w:rsid w:val="009860C5"/>
    <w:rsid w:val="00986E9A"/>
    <w:rsid w:val="009878DF"/>
    <w:rsid w:val="00987CD1"/>
    <w:rsid w:val="00990F75"/>
    <w:rsid w:val="00991D60"/>
    <w:rsid w:val="00991FBE"/>
    <w:rsid w:val="00992905"/>
    <w:rsid w:val="0099461B"/>
    <w:rsid w:val="00995747"/>
    <w:rsid w:val="00995A53"/>
    <w:rsid w:val="00996152"/>
    <w:rsid w:val="00996F21"/>
    <w:rsid w:val="0099769C"/>
    <w:rsid w:val="009A0CEE"/>
    <w:rsid w:val="009A11B8"/>
    <w:rsid w:val="009A1417"/>
    <w:rsid w:val="009A3625"/>
    <w:rsid w:val="009A43F7"/>
    <w:rsid w:val="009A469F"/>
    <w:rsid w:val="009A482A"/>
    <w:rsid w:val="009A51AC"/>
    <w:rsid w:val="009A5B16"/>
    <w:rsid w:val="009A6477"/>
    <w:rsid w:val="009A6877"/>
    <w:rsid w:val="009B00E1"/>
    <w:rsid w:val="009B22E2"/>
    <w:rsid w:val="009B2679"/>
    <w:rsid w:val="009B2855"/>
    <w:rsid w:val="009B2ABB"/>
    <w:rsid w:val="009B2E71"/>
    <w:rsid w:val="009B3355"/>
    <w:rsid w:val="009B3F69"/>
    <w:rsid w:val="009B3FD1"/>
    <w:rsid w:val="009B45C4"/>
    <w:rsid w:val="009B5ED5"/>
    <w:rsid w:val="009B60EC"/>
    <w:rsid w:val="009B62B8"/>
    <w:rsid w:val="009B62F9"/>
    <w:rsid w:val="009B69E1"/>
    <w:rsid w:val="009B6DA2"/>
    <w:rsid w:val="009B7879"/>
    <w:rsid w:val="009C02EA"/>
    <w:rsid w:val="009C0E33"/>
    <w:rsid w:val="009C101A"/>
    <w:rsid w:val="009C14AF"/>
    <w:rsid w:val="009C167D"/>
    <w:rsid w:val="009C3048"/>
    <w:rsid w:val="009C33D7"/>
    <w:rsid w:val="009C3538"/>
    <w:rsid w:val="009C359D"/>
    <w:rsid w:val="009C39B6"/>
    <w:rsid w:val="009C4177"/>
    <w:rsid w:val="009C4529"/>
    <w:rsid w:val="009C477C"/>
    <w:rsid w:val="009C5346"/>
    <w:rsid w:val="009C55A5"/>
    <w:rsid w:val="009C6892"/>
    <w:rsid w:val="009C68D2"/>
    <w:rsid w:val="009C6BC1"/>
    <w:rsid w:val="009C6BD5"/>
    <w:rsid w:val="009C6EC8"/>
    <w:rsid w:val="009C7BF7"/>
    <w:rsid w:val="009D0027"/>
    <w:rsid w:val="009D0229"/>
    <w:rsid w:val="009D0D73"/>
    <w:rsid w:val="009D0E77"/>
    <w:rsid w:val="009D17FD"/>
    <w:rsid w:val="009D470D"/>
    <w:rsid w:val="009D4DAE"/>
    <w:rsid w:val="009D503C"/>
    <w:rsid w:val="009D50A4"/>
    <w:rsid w:val="009D6807"/>
    <w:rsid w:val="009D72F7"/>
    <w:rsid w:val="009E0611"/>
    <w:rsid w:val="009E1A5F"/>
    <w:rsid w:val="009E271B"/>
    <w:rsid w:val="009E4102"/>
    <w:rsid w:val="009E4350"/>
    <w:rsid w:val="009E435B"/>
    <w:rsid w:val="009E43DD"/>
    <w:rsid w:val="009E4931"/>
    <w:rsid w:val="009E4EED"/>
    <w:rsid w:val="009E4F7E"/>
    <w:rsid w:val="009E5753"/>
    <w:rsid w:val="009E58FD"/>
    <w:rsid w:val="009E6580"/>
    <w:rsid w:val="009E670D"/>
    <w:rsid w:val="009E70C1"/>
    <w:rsid w:val="009E73B1"/>
    <w:rsid w:val="009E73E2"/>
    <w:rsid w:val="009E7BAE"/>
    <w:rsid w:val="009F01BF"/>
    <w:rsid w:val="009F0A31"/>
    <w:rsid w:val="009F0C34"/>
    <w:rsid w:val="009F1337"/>
    <w:rsid w:val="009F1C3D"/>
    <w:rsid w:val="009F276E"/>
    <w:rsid w:val="009F38E5"/>
    <w:rsid w:val="009F3A23"/>
    <w:rsid w:val="009F4459"/>
    <w:rsid w:val="009F493C"/>
    <w:rsid w:val="009F6209"/>
    <w:rsid w:val="009F62A5"/>
    <w:rsid w:val="009F6579"/>
    <w:rsid w:val="009F6C6D"/>
    <w:rsid w:val="009F6FFD"/>
    <w:rsid w:val="00A02411"/>
    <w:rsid w:val="00A03866"/>
    <w:rsid w:val="00A04104"/>
    <w:rsid w:val="00A04311"/>
    <w:rsid w:val="00A0455C"/>
    <w:rsid w:val="00A04A62"/>
    <w:rsid w:val="00A04E44"/>
    <w:rsid w:val="00A0623A"/>
    <w:rsid w:val="00A06DED"/>
    <w:rsid w:val="00A10382"/>
    <w:rsid w:val="00A1159D"/>
    <w:rsid w:val="00A11B71"/>
    <w:rsid w:val="00A11F33"/>
    <w:rsid w:val="00A12D92"/>
    <w:rsid w:val="00A14BB7"/>
    <w:rsid w:val="00A155D8"/>
    <w:rsid w:val="00A16C77"/>
    <w:rsid w:val="00A20B87"/>
    <w:rsid w:val="00A2163E"/>
    <w:rsid w:val="00A22BAB"/>
    <w:rsid w:val="00A22CFD"/>
    <w:rsid w:val="00A236D2"/>
    <w:rsid w:val="00A23B70"/>
    <w:rsid w:val="00A24493"/>
    <w:rsid w:val="00A24BB4"/>
    <w:rsid w:val="00A24FC8"/>
    <w:rsid w:val="00A26112"/>
    <w:rsid w:val="00A26425"/>
    <w:rsid w:val="00A2646F"/>
    <w:rsid w:val="00A2647E"/>
    <w:rsid w:val="00A26556"/>
    <w:rsid w:val="00A265F9"/>
    <w:rsid w:val="00A26877"/>
    <w:rsid w:val="00A26F56"/>
    <w:rsid w:val="00A30F76"/>
    <w:rsid w:val="00A31CFB"/>
    <w:rsid w:val="00A33F72"/>
    <w:rsid w:val="00A34054"/>
    <w:rsid w:val="00A3473B"/>
    <w:rsid w:val="00A34E17"/>
    <w:rsid w:val="00A35531"/>
    <w:rsid w:val="00A3786A"/>
    <w:rsid w:val="00A37A1A"/>
    <w:rsid w:val="00A37AEB"/>
    <w:rsid w:val="00A40C22"/>
    <w:rsid w:val="00A417C5"/>
    <w:rsid w:val="00A41B55"/>
    <w:rsid w:val="00A41CD9"/>
    <w:rsid w:val="00A421C9"/>
    <w:rsid w:val="00A430F4"/>
    <w:rsid w:val="00A44241"/>
    <w:rsid w:val="00A4461F"/>
    <w:rsid w:val="00A44726"/>
    <w:rsid w:val="00A448DE"/>
    <w:rsid w:val="00A45EEE"/>
    <w:rsid w:val="00A46B0B"/>
    <w:rsid w:val="00A4734E"/>
    <w:rsid w:val="00A476DE"/>
    <w:rsid w:val="00A514B6"/>
    <w:rsid w:val="00A51B3F"/>
    <w:rsid w:val="00A5234B"/>
    <w:rsid w:val="00A5424C"/>
    <w:rsid w:val="00A5543D"/>
    <w:rsid w:val="00A55E5E"/>
    <w:rsid w:val="00A5643A"/>
    <w:rsid w:val="00A5693D"/>
    <w:rsid w:val="00A5798B"/>
    <w:rsid w:val="00A6004D"/>
    <w:rsid w:val="00A60321"/>
    <w:rsid w:val="00A60B12"/>
    <w:rsid w:val="00A60EAD"/>
    <w:rsid w:val="00A6180C"/>
    <w:rsid w:val="00A622D6"/>
    <w:rsid w:val="00A62616"/>
    <w:rsid w:val="00A6282E"/>
    <w:rsid w:val="00A63E6C"/>
    <w:rsid w:val="00A648D7"/>
    <w:rsid w:val="00A655B9"/>
    <w:rsid w:val="00A6592A"/>
    <w:rsid w:val="00A66D69"/>
    <w:rsid w:val="00A67961"/>
    <w:rsid w:val="00A7089E"/>
    <w:rsid w:val="00A71B19"/>
    <w:rsid w:val="00A73B0F"/>
    <w:rsid w:val="00A76348"/>
    <w:rsid w:val="00A77F36"/>
    <w:rsid w:val="00A8003D"/>
    <w:rsid w:val="00A80AEA"/>
    <w:rsid w:val="00A80F8A"/>
    <w:rsid w:val="00A815CA"/>
    <w:rsid w:val="00A828CF"/>
    <w:rsid w:val="00A8392C"/>
    <w:rsid w:val="00A83E39"/>
    <w:rsid w:val="00A85EAD"/>
    <w:rsid w:val="00A87297"/>
    <w:rsid w:val="00A87478"/>
    <w:rsid w:val="00A8759C"/>
    <w:rsid w:val="00A91339"/>
    <w:rsid w:val="00A91907"/>
    <w:rsid w:val="00A91E7B"/>
    <w:rsid w:val="00A9207B"/>
    <w:rsid w:val="00A92F3D"/>
    <w:rsid w:val="00A92FFA"/>
    <w:rsid w:val="00A9405B"/>
    <w:rsid w:val="00A958B4"/>
    <w:rsid w:val="00A962FB"/>
    <w:rsid w:val="00A96FA8"/>
    <w:rsid w:val="00A97685"/>
    <w:rsid w:val="00A977CD"/>
    <w:rsid w:val="00AA1932"/>
    <w:rsid w:val="00AA2894"/>
    <w:rsid w:val="00AA2AD2"/>
    <w:rsid w:val="00AA3DD6"/>
    <w:rsid w:val="00AA3FDD"/>
    <w:rsid w:val="00AA4970"/>
    <w:rsid w:val="00AA4F20"/>
    <w:rsid w:val="00AA4FDB"/>
    <w:rsid w:val="00AA59A0"/>
    <w:rsid w:val="00AA71D0"/>
    <w:rsid w:val="00AB0104"/>
    <w:rsid w:val="00AB1419"/>
    <w:rsid w:val="00AB17AB"/>
    <w:rsid w:val="00AB21DA"/>
    <w:rsid w:val="00AB2744"/>
    <w:rsid w:val="00AB30F8"/>
    <w:rsid w:val="00AB3704"/>
    <w:rsid w:val="00AB37EF"/>
    <w:rsid w:val="00AB3B64"/>
    <w:rsid w:val="00AB491F"/>
    <w:rsid w:val="00AB53D1"/>
    <w:rsid w:val="00AB5B48"/>
    <w:rsid w:val="00AB7DAF"/>
    <w:rsid w:val="00AC0E60"/>
    <w:rsid w:val="00AC0F44"/>
    <w:rsid w:val="00AC1CD8"/>
    <w:rsid w:val="00AC1E31"/>
    <w:rsid w:val="00AC26F5"/>
    <w:rsid w:val="00AC2908"/>
    <w:rsid w:val="00AC2E99"/>
    <w:rsid w:val="00AC4CFE"/>
    <w:rsid w:val="00AC5636"/>
    <w:rsid w:val="00AC591F"/>
    <w:rsid w:val="00AC671E"/>
    <w:rsid w:val="00AC678E"/>
    <w:rsid w:val="00AC6F96"/>
    <w:rsid w:val="00AD005D"/>
    <w:rsid w:val="00AD03BE"/>
    <w:rsid w:val="00AD08C5"/>
    <w:rsid w:val="00AD1156"/>
    <w:rsid w:val="00AD13F0"/>
    <w:rsid w:val="00AD261D"/>
    <w:rsid w:val="00AD28BC"/>
    <w:rsid w:val="00AD28DA"/>
    <w:rsid w:val="00AD2A96"/>
    <w:rsid w:val="00AD32BE"/>
    <w:rsid w:val="00AD3846"/>
    <w:rsid w:val="00AD4375"/>
    <w:rsid w:val="00AD45D1"/>
    <w:rsid w:val="00AD48E6"/>
    <w:rsid w:val="00AD4EA0"/>
    <w:rsid w:val="00AD5CC3"/>
    <w:rsid w:val="00AD61B6"/>
    <w:rsid w:val="00AD7AAC"/>
    <w:rsid w:val="00AD7B9C"/>
    <w:rsid w:val="00AE0410"/>
    <w:rsid w:val="00AE0914"/>
    <w:rsid w:val="00AE108D"/>
    <w:rsid w:val="00AE2181"/>
    <w:rsid w:val="00AE2186"/>
    <w:rsid w:val="00AE2B21"/>
    <w:rsid w:val="00AE36D7"/>
    <w:rsid w:val="00AE3A7B"/>
    <w:rsid w:val="00AE474B"/>
    <w:rsid w:val="00AE51E1"/>
    <w:rsid w:val="00AE57B1"/>
    <w:rsid w:val="00AE61CC"/>
    <w:rsid w:val="00AE68F1"/>
    <w:rsid w:val="00AE7053"/>
    <w:rsid w:val="00AF0B91"/>
    <w:rsid w:val="00AF173C"/>
    <w:rsid w:val="00AF1EFB"/>
    <w:rsid w:val="00AF25BA"/>
    <w:rsid w:val="00AF25E9"/>
    <w:rsid w:val="00AF34E8"/>
    <w:rsid w:val="00AF4221"/>
    <w:rsid w:val="00AF4E87"/>
    <w:rsid w:val="00AF52F0"/>
    <w:rsid w:val="00AF6134"/>
    <w:rsid w:val="00AF6652"/>
    <w:rsid w:val="00AF6DD8"/>
    <w:rsid w:val="00AF6FDB"/>
    <w:rsid w:val="00AF7126"/>
    <w:rsid w:val="00AF73D2"/>
    <w:rsid w:val="00AF76F2"/>
    <w:rsid w:val="00B001C0"/>
    <w:rsid w:val="00B00FE9"/>
    <w:rsid w:val="00B0169E"/>
    <w:rsid w:val="00B01BAC"/>
    <w:rsid w:val="00B023CD"/>
    <w:rsid w:val="00B027EA"/>
    <w:rsid w:val="00B02FF8"/>
    <w:rsid w:val="00B04DA9"/>
    <w:rsid w:val="00B04E6E"/>
    <w:rsid w:val="00B05193"/>
    <w:rsid w:val="00B052CA"/>
    <w:rsid w:val="00B06E22"/>
    <w:rsid w:val="00B07B30"/>
    <w:rsid w:val="00B07F86"/>
    <w:rsid w:val="00B11529"/>
    <w:rsid w:val="00B11662"/>
    <w:rsid w:val="00B12042"/>
    <w:rsid w:val="00B13632"/>
    <w:rsid w:val="00B142B3"/>
    <w:rsid w:val="00B1488A"/>
    <w:rsid w:val="00B14B8F"/>
    <w:rsid w:val="00B14C7B"/>
    <w:rsid w:val="00B14D9C"/>
    <w:rsid w:val="00B1578E"/>
    <w:rsid w:val="00B15BAD"/>
    <w:rsid w:val="00B15C88"/>
    <w:rsid w:val="00B16168"/>
    <w:rsid w:val="00B16396"/>
    <w:rsid w:val="00B16D97"/>
    <w:rsid w:val="00B170B2"/>
    <w:rsid w:val="00B174FF"/>
    <w:rsid w:val="00B2056A"/>
    <w:rsid w:val="00B2342A"/>
    <w:rsid w:val="00B235F5"/>
    <w:rsid w:val="00B253AE"/>
    <w:rsid w:val="00B2574C"/>
    <w:rsid w:val="00B2578E"/>
    <w:rsid w:val="00B27375"/>
    <w:rsid w:val="00B309A3"/>
    <w:rsid w:val="00B30B4C"/>
    <w:rsid w:val="00B31202"/>
    <w:rsid w:val="00B32817"/>
    <w:rsid w:val="00B32A86"/>
    <w:rsid w:val="00B34300"/>
    <w:rsid w:val="00B36291"/>
    <w:rsid w:val="00B37257"/>
    <w:rsid w:val="00B3743C"/>
    <w:rsid w:val="00B40239"/>
    <w:rsid w:val="00B40AB8"/>
    <w:rsid w:val="00B40D1F"/>
    <w:rsid w:val="00B41D2E"/>
    <w:rsid w:val="00B424F2"/>
    <w:rsid w:val="00B42702"/>
    <w:rsid w:val="00B43014"/>
    <w:rsid w:val="00B4354F"/>
    <w:rsid w:val="00B43E83"/>
    <w:rsid w:val="00B446C5"/>
    <w:rsid w:val="00B45123"/>
    <w:rsid w:val="00B454E7"/>
    <w:rsid w:val="00B45BEF"/>
    <w:rsid w:val="00B463D5"/>
    <w:rsid w:val="00B46746"/>
    <w:rsid w:val="00B46B46"/>
    <w:rsid w:val="00B47165"/>
    <w:rsid w:val="00B500F3"/>
    <w:rsid w:val="00B51C5B"/>
    <w:rsid w:val="00B52083"/>
    <w:rsid w:val="00B5295E"/>
    <w:rsid w:val="00B52F9B"/>
    <w:rsid w:val="00B53AF9"/>
    <w:rsid w:val="00B548B6"/>
    <w:rsid w:val="00B55087"/>
    <w:rsid w:val="00B5535E"/>
    <w:rsid w:val="00B554DD"/>
    <w:rsid w:val="00B559EB"/>
    <w:rsid w:val="00B5619D"/>
    <w:rsid w:val="00B5632D"/>
    <w:rsid w:val="00B60A41"/>
    <w:rsid w:val="00B60F56"/>
    <w:rsid w:val="00B613A2"/>
    <w:rsid w:val="00B62595"/>
    <w:rsid w:val="00B62AF5"/>
    <w:rsid w:val="00B630EE"/>
    <w:rsid w:val="00B63157"/>
    <w:rsid w:val="00B63515"/>
    <w:rsid w:val="00B63531"/>
    <w:rsid w:val="00B63974"/>
    <w:rsid w:val="00B641D4"/>
    <w:rsid w:val="00B643EC"/>
    <w:rsid w:val="00B64B06"/>
    <w:rsid w:val="00B654B8"/>
    <w:rsid w:val="00B664FB"/>
    <w:rsid w:val="00B6671A"/>
    <w:rsid w:val="00B66CB3"/>
    <w:rsid w:val="00B67AAB"/>
    <w:rsid w:val="00B7184D"/>
    <w:rsid w:val="00B72489"/>
    <w:rsid w:val="00B72800"/>
    <w:rsid w:val="00B72C8B"/>
    <w:rsid w:val="00B73075"/>
    <w:rsid w:val="00B7339E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7517"/>
    <w:rsid w:val="00B779F3"/>
    <w:rsid w:val="00B808E5"/>
    <w:rsid w:val="00B80C29"/>
    <w:rsid w:val="00B815C8"/>
    <w:rsid w:val="00B81E09"/>
    <w:rsid w:val="00B82088"/>
    <w:rsid w:val="00B822E8"/>
    <w:rsid w:val="00B839A6"/>
    <w:rsid w:val="00B849C0"/>
    <w:rsid w:val="00B865ED"/>
    <w:rsid w:val="00B86A5E"/>
    <w:rsid w:val="00B87002"/>
    <w:rsid w:val="00B876AF"/>
    <w:rsid w:val="00B902C1"/>
    <w:rsid w:val="00B90638"/>
    <w:rsid w:val="00B91119"/>
    <w:rsid w:val="00B9155B"/>
    <w:rsid w:val="00B9200D"/>
    <w:rsid w:val="00B929F8"/>
    <w:rsid w:val="00B92F13"/>
    <w:rsid w:val="00B93136"/>
    <w:rsid w:val="00B931D0"/>
    <w:rsid w:val="00B936AD"/>
    <w:rsid w:val="00B940EF"/>
    <w:rsid w:val="00B9474A"/>
    <w:rsid w:val="00B95226"/>
    <w:rsid w:val="00B955A0"/>
    <w:rsid w:val="00B9655D"/>
    <w:rsid w:val="00B96907"/>
    <w:rsid w:val="00B96B78"/>
    <w:rsid w:val="00B97592"/>
    <w:rsid w:val="00B979D1"/>
    <w:rsid w:val="00BA09C8"/>
    <w:rsid w:val="00BA1C0A"/>
    <w:rsid w:val="00BA2247"/>
    <w:rsid w:val="00BA303B"/>
    <w:rsid w:val="00BA4FBC"/>
    <w:rsid w:val="00BA5B6A"/>
    <w:rsid w:val="00BA604B"/>
    <w:rsid w:val="00BA660D"/>
    <w:rsid w:val="00BA6D52"/>
    <w:rsid w:val="00BA794E"/>
    <w:rsid w:val="00BA7D34"/>
    <w:rsid w:val="00BB063E"/>
    <w:rsid w:val="00BB13AE"/>
    <w:rsid w:val="00BB1698"/>
    <w:rsid w:val="00BB1B42"/>
    <w:rsid w:val="00BB42C5"/>
    <w:rsid w:val="00BB6588"/>
    <w:rsid w:val="00BB76F8"/>
    <w:rsid w:val="00BB78D3"/>
    <w:rsid w:val="00BB7BB8"/>
    <w:rsid w:val="00BB7DBF"/>
    <w:rsid w:val="00BC05D9"/>
    <w:rsid w:val="00BC1073"/>
    <w:rsid w:val="00BC13B2"/>
    <w:rsid w:val="00BC2ACF"/>
    <w:rsid w:val="00BC2E0B"/>
    <w:rsid w:val="00BC3017"/>
    <w:rsid w:val="00BC303C"/>
    <w:rsid w:val="00BC37E0"/>
    <w:rsid w:val="00BC40C0"/>
    <w:rsid w:val="00BC5099"/>
    <w:rsid w:val="00BC550B"/>
    <w:rsid w:val="00BC5875"/>
    <w:rsid w:val="00BC64AB"/>
    <w:rsid w:val="00BC69B8"/>
    <w:rsid w:val="00BD089B"/>
    <w:rsid w:val="00BD0AAA"/>
    <w:rsid w:val="00BD16C3"/>
    <w:rsid w:val="00BD1935"/>
    <w:rsid w:val="00BD19DD"/>
    <w:rsid w:val="00BD1F23"/>
    <w:rsid w:val="00BD22A3"/>
    <w:rsid w:val="00BD2D48"/>
    <w:rsid w:val="00BD5A6F"/>
    <w:rsid w:val="00BD61E2"/>
    <w:rsid w:val="00BD675C"/>
    <w:rsid w:val="00BD6D61"/>
    <w:rsid w:val="00BD738C"/>
    <w:rsid w:val="00BD7A97"/>
    <w:rsid w:val="00BE0602"/>
    <w:rsid w:val="00BE10D2"/>
    <w:rsid w:val="00BE10EF"/>
    <w:rsid w:val="00BE21CB"/>
    <w:rsid w:val="00BE2495"/>
    <w:rsid w:val="00BE28EB"/>
    <w:rsid w:val="00BE353D"/>
    <w:rsid w:val="00BE43CB"/>
    <w:rsid w:val="00BE4929"/>
    <w:rsid w:val="00BE4C08"/>
    <w:rsid w:val="00BE5D23"/>
    <w:rsid w:val="00BE66BE"/>
    <w:rsid w:val="00BE66CE"/>
    <w:rsid w:val="00BE69C2"/>
    <w:rsid w:val="00BE6B21"/>
    <w:rsid w:val="00BE7423"/>
    <w:rsid w:val="00BF05DB"/>
    <w:rsid w:val="00BF1327"/>
    <w:rsid w:val="00BF17E9"/>
    <w:rsid w:val="00BF1803"/>
    <w:rsid w:val="00BF269D"/>
    <w:rsid w:val="00BF37D3"/>
    <w:rsid w:val="00BF3D6D"/>
    <w:rsid w:val="00BF4397"/>
    <w:rsid w:val="00BF4B94"/>
    <w:rsid w:val="00BF51F9"/>
    <w:rsid w:val="00BF5212"/>
    <w:rsid w:val="00BF6E89"/>
    <w:rsid w:val="00BF6F5A"/>
    <w:rsid w:val="00BF7AA7"/>
    <w:rsid w:val="00C00803"/>
    <w:rsid w:val="00C00CB1"/>
    <w:rsid w:val="00C00EB1"/>
    <w:rsid w:val="00C00F92"/>
    <w:rsid w:val="00C0174D"/>
    <w:rsid w:val="00C01910"/>
    <w:rsid w:val="00C024D0"/>
    <w:rsid w:val="00C02B1F"/>
    <w:rsid w:val="00C035C5"/>
    <w:rsid w:val="00C0464F"/>
    <w:rsid w:val="00C04EEE"/>
    <w:rsid w:val="00C05987"/>
    <w:rsid w:val="00C05C26"/>
    <w:rsid w:val="00C05DBF"/>
    <w:rsid w:val="00C066BA"/>
    <w:rsid w:val="00C06DEF"/>
    <w:rsid w:val="00C07677"/>
    <w:rsid w:val="00C07B85"/>
    <w:rsid w:val="00C10AEE"/>
    <w:rsid w:val="00C10E90"/>
    <w:rsid w:val="00C10EA2"/>
    <w:rsid w:val="00C11069"/>
    <w:rsid w:val="00C11079"/>
    <w:rsid w:val="00C11203"/>
    <w:rsid w:val="00C1121D"/>
    <w:rsid w:val="00C11322"/>
    <w:rsid w:val="00C11A6F"/>
    <w:rsid w:val="00C1201C"/>
    <w:rsid w:val="00C124BC"/>
    <w:rsid w:val="00C12584"/>
    <w:rsid w:val="00C126C8"/>
    <w:rsid w:val="00C1282E"/>
    <w:rsid w:val="00C13094"/>
    <w:rsid w:val="00C1340B"/>
    <w:rsid w:val="00C154C2"/>
    <w:rsid w:val="00C15966"/>
    <w:rsid w:val="00C15A87"/>
    <w:rsid w:val="00C16473"/>
    <w:rsid w:val="00C17595"/>
    <w:rsid w:val="00C20446"/>
    <w:rsid w:val="00C210B4"/>
    <w:rsid w:val="00C223CF"/>
    <w:rsid w:val="00C251C3"/>
    <w:rsid w:val="00C25482"/>
    <w:rsid w:val="00C260D4"/>
    <w:rsid w:val="00C264D5"/>
    <w:rsid w:val="00C26557"/>
    <w:rsid w:val="00C269AE"/>
    <w:rsid w:val="00C307C6"/>
    <w:rsid w:val="00C30B87"/>
    <w:rsid w:val="00C322A9"/>
    <w:rsid w:val="00C33183"/>
    <w:rsid w:val="00C34D89"/>
    <w:rsid w:val="00C34E1A"/>
    <w:rsid w:val="00C36405"/>
    <w:rsid w:val="00C36C98"/>
    <w:rsid w:val="00C36FC0"/>
    <w:rsid w:val="00C37BB2"/>
    <w:rsid w:val="00C402BA"/>
    <w:rsid w:val="00C40815"/>
    <w:rsid w:val="00C40BFB"/>
    <w:rsid w:val="00C4145A"/>
    <w:rsid w:val="00C416C7"/>
    <w:rsid w:val="00C4221C"/>
    <w:rsid w:val="00C427C9"/>
    <w:rsid w:val="00C428DE"/>
    <w:rsid w:val="00C42A49"/>
    <w:rsid w:val="00C42DC0"/>
    <w:rsid w:val="00C431AD"/>
    <w:rsid w:val="00C43608"/>
    <w:rsid w:val="00C43BA8"/>
    <w:rsid w:val="00C43F50"/>
    <w:rsid w:val="00C443DD"/>
    <w:rsid w:val="00C447CB"/>
    <w:rsid w:val="00C45A70"/>
    <w:rsid w:val="00C45BDA"/>
    <w:rsid w:val="00C4625F"/>
    <w:rsid w:val="00C479DE"/>
    <w:rsid w:val="00C47B6F"/>
    <w:rsid w:val="00C47D0E"/>
    <w:rsid w:val="00C5035C"/>
    <w:rsid w:val="00C510BD"/>
    <w:rsid w:val="00C520F1"/>
    <w:rsid w:val="00C53656"/>
    <w:rsid w:val="00C5367A"/>
    <w:rsid w:val="00C53BA5"/>
    <w:rsid w:val="00C54BC6"/>
    <w:rsid w:val="00C55044"/>
    <w:rsid w:val="00C55760"/>
    <w:rsid w:val="00C56908"/>
    <w:rsid w:val="00C569E9"/>
    <w:rsid w:val="00C56E67"/>
    <w:rsid w:val="00C57761"/>
    <w:rsid w:val="00C5791B"/>
    <w:rsid w:val="00C608AB"/>
    <w:rsid w:val="00C609D8"/>
    <w:rsid w:val="00C60A6B"/>
    <w:rsid w:val="00C60D41"/>
    <w:rsid w:val="00C6125F"/>
    <w:rsid w:val="00C639D5"/>
    <w:rsid w:val="00C63B49"/>
    <w:rsid w:val="00C63E90"/>
    <w:rsid w:val="00C64088"/>
    <w:rsid w:val="00C663F6"/>
    <w:rsid w:val="00C667EF"/>
    <w:rsid w:val="00C669FE"/>
    <w:rsid w:val="00C66B87"/>
    <w:rsid w:val="00C67A26"/>
    <w:rsid w:val="00C67CB7"/>
    <w:rsid w:val="00C67E4C"/>
    <w:rsid w:val="00C67F62"/>
    <w:rsid w:val="00C70B03"/>
    <w:rsid w:val="00C70F4E"/>
    <w:rsid w:val="00C71DBC"/>
    <w:rsid w:val="00C71F70"/>
    <w:rsid w:val="00C723FB"/>
    <w:rsid w:val="00C72C78"/>
    <w:rsid w:val="00C73758"/>
    <w:rsid w:val="00C73ABA"/>
    <w:rsid w:val="00C742B8"/>
    <w:rsid w:val="00C74AD1"/>
    <w:rsid w:val="00C75135"/>
    <w:rsid w:val="00C753BF"/>
    <w:rsid w:val="00C754AC"/>
    <w:rsid w:val="00C75797"/>
    <w:rsid w:val="00C7581C"/>
    <w:rsid w:val="00C75C48"/>
    <w:rsid w:val="00C75CF6"/>
    <w:rsid w:val="00C76ACF"/>
    <w:rsid w:val="00C77337"/>
    <w:rsid w:val="00C77A25"/>
    <w:rsid w:val="00C803E7"/>
    <w:rsid w:val="00C80775"/>
    <w:rsid w:val="00C82AF7"/>
    <w:rsid w:val="00C82FB0"/>
    <w:rsid w:val="00C838F8"/>
    <w:rsid w:val="00C83A21"/>
    <w:rsid w:val="00C8667D"/>
    <w:rsid w:val="00C910F9"/>
    <w:rsid w:val="00C919D3"/>
    <w:rsid w:val="00C92170"/>
    <w:rsid w:val="00C925BD"/>
    <w:rsid w:val="00C92943"/>
    <w:rsid w:val="00C92A33"/>
    <w:rsid w:val="00C93666"/>
    <w:rsid w:val="00C938B8"/>
    <w:rsid w:val="00C9532A"/>
    <w:rsid w:val="00C960DC"/>
    <w:rsid w:val="00C968E1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5F84"/>
    <w:rsid w:val="00CA6AF2"/>
    <w:rsid w:val="00CA70C6"/>
    <w:rsid w:val="00CA7A91"/>
    <w:rsid w:val="00CB02D9"/>
    <w:rsid w:val="00CB0419"/>
    <w:rsid w:val="00CB094E"/>
    <w:rsid w:val="00CB0D88"/>
    <w:rsid w:val="00CB1952"/>
    <w:rsid w:val="00CB366E"/>
    <w:rsid w:val="00CB3869"/>
    <w:rsid w:val="00CB3DF6"/>
    <w:rsid w:val="00CB4252"/>
    <w:rsid w:val="00CB4FAB"/>
    <w:rsid w:val="00CB5ADB"/>
    <w:rsid w:val="00CB74F6"/>
    <w:rsid w:val="00CB78AC"/>
    <w:rsid w:val="00CC0566"/>
    <w:rsid w:val="00CC10FC"/>
    <w:rsid w:val="00CC1C23"/>
    <w:rsid w:val="00CC1D13"/>
    <w:rsid w:val="00CC1DB8"/>
    <w:rsid w:val="00CC204F"/>
    <w:rsid w:val="00CC280E"/>
    <w:rsid w:val="00CC3446"/>
    <w:rsid w:val="00CC4B95"/>
    <w:rsid w:val="00CC4EBA"/>
    <w:rsid w:val="00CC529C"/>
    <w:rsid w:val="00CC56B5"/>
    <w:rsid w:val="00CC64FA"/>
    <w:rsid w:val="00CC6E9B"/>
    <w:rsid w:val="00CD0F4F"/>
    <w:rsid w:val="00CD1235"/>
    <w:rsid w:val="00CD174A"/>
    <w:rsid w:val="00CD2428"/>
    <w:rsid w:val="00CD24B3"/>
    <w:rsid w:val="00CD2D02"/>
    <w:rsid w:val="00CD2ED2"/>
    <w:rsid w:val="00CD345D"/>
    <w:rsid w:val="00CD4543"/>
    <w:rsid w:val="00CD4613"/>
    <w:rsid w:val="00CD5113"/>
    <w:rsid w:val="00CD744D"/>
    <w:rsid w:val="00CD7A2B"/>
    <w:rsid w:val="00CE06F1"/>
    <w:rsid w:val="00CE0F65"/>
    <w:rsid w:val="00CE0FDC"/>
    <w:rsid w:val="00CE17E7"/>
    <w:rsid w:val="00CE20F2"/>
    <w:rsid w:val="00CE245C"/>
    <w:rsid w:val="00CE24B9"/>
    <w:rsid w:val="00CE4334"/>
    <w:rsid w:val="00CE5112"/>
    <w:rsid w:val="00CE54E0"/>
    <w:rsid w:val="00CE5693"/>
    <w:rsid w:val="00CE5944"/>
    <w:rsid w:val="00CE59B4"/>
    <w:rsid w:val="00CE5AD2"/>
    <w:rsid w:val="00CE66F3"/>
    <w:rsid w:val="00CE683B"/>
    <w:rsid w:val="00CE6B3E"/>
    <w:rsid w:val="00CE6E0C"/>
    <w:rsid w:val="00CE7101"/>
    <w:rsid w:val="00CE7C0A"/>
    <w:rsid w:val="00CF07E3"/>
    <w:rsid w:val="00CF07EC"/>
    <w:rsid w:val="00CF0915"/>
    <w:rsid w:val="00CF0BF3"/>
    <w:rsid w:val="00CF1FE9"/>
    <w:rsid w:val="00CF2987"/>
    <w:rsid w:val="00CF38C1"/>
    <w:rsid w:val="00CF3FB9"/>
    <w:rsid w:val="00CF47B6"/>
    <w:rsid w:val="00CF505D"/>
    <w:rsid w:val="00CF5816"/>
    <w:rsid w:val="00CF5944"/>
    <w:rsid w:val="00CF5B97"/>
    <w:rsid w:val="00CF5D76"/>
    <w:rsid w:val="00CF5D79"/>
    <w:rsid w:val="00CF5EF6"/>
    <w:rsid w:val="00CF794E"/>
    <w:rsid w:val="00D0214A"/>
    <w:rsid w:val="00D03518"/>
    <w:rsid w:val="00D03EED"/>
    <w:rsid w:val="00D03F84"/>
    <w:rsid w:val="00D03FFA"/>
    <w:rsid w:val="00D0442D"/>
    <w:rsid w:val="00D048A0"/>
    <w:rsid w:val="00D04D3F"/>
    <w:rsid w:val="00D04DEB"/>
    <w:rsid w:val="00D04EAF"/>
    <w:rsid w:val="00D05F67"/>
    <w:rsid w:val="00D06791"/>
    <w:rsid w:val="00D06DB9"/>
    <w:rsid w:val="00D07DF5"/>
    <w:rsid w:val="00D100D4"/>
    <w:rsid w:val="00D10A57"/>
    <w:rsid w:val="00D11393"/>
    <w:rsid w:val="00D11456"/>
    <w:rsid w:val="00D11994"/>
    <w:rsid w:val="00D11A21"/>
    <w:rsid w:val="00D12189"/>
    <w:rsid w:val="00D13B49"/>
    <w:rsid w:val="00D146D8"/>
    <w:rsid w:val="00D16B7D"/>
    <w:rsid w:val="00D170B1"/>
    <w:rsid w:val="00D17309"/>
    <w:rsid w:val="00D20631"/>
    <w:rsid w:val="00D227EE"/>
    <w:rsid w:val="00D22853"/>
    <w:rsid w:val="00D22A82"/>
    <w:rsid w:val="00D22E4A"/>
    <w:rsid w:val="00D23F14"/>
    <w:rsid w:val="00D24795"/>
    <w:rsid w:val="00D2503E"/>
    <w:rsid w:val="00D25B32"/>
    <w:rsid w:val="00D263AD"/>
    <w:rsid w:val="00D27261"/>
    <w:rsid w:val="00D27DB4"/>
    <w:rsid w:val="00D27F94"/>
    <w:rsid w:val="00D30BF5"/>
    <w:rsid w:val="00D31177"/>
    <w:rsid w:val="00D312A6"/>
    <w:rsid w:val="00D31510"/>
    <w:rsid w:val="00D323C2"/>
    <w:rsid w:val="00D34338"/>
    <w:rsid w:val="00D34E9E"/>
    <w:rsid w:val="00D353A2"/>
    <w:rsid w:val="00D355CD"/>
    <w:rsid w:val="00D35A3B"/>
    <w:rsid w:val="00D363C6"/>
    <w:rsid w:val="00D4019A"/>
    <w:rsid w:val="00D40A96"/>
    <w:rsid w:val="00D414A8"/>
    <w:rsid w:val="00D4155E"/>
    <w:rsid w:val="00D416EB"/>
    <w:rsid w:val="00D41700"/>
    <w:rsid w:val="00D42815"/>
    <w:rsid w:val="00D43AC1"/>
    <w:rsid w:val="00D43AE1"/>
    <w:rsid w:val="00D44292"/>
    <w:rsid w:val="00D442F6"/>
    <w:rsid w:val="00D44540"/>
    <w:rsid w:val="00D44E85"/>
    <w:rsid w:val="00D45234"/>
    <w:rsid w:val="00D4594A"/>
    <w:rsid w:val="00D46066"/>
    <w:rsid w:val="00D46866"/>
    <w:rsid w:val="00D47058"/>
    <w:rsid w:val="00D476BC"/>
    <w:rsid w:val="00D47AC4"/>
    <w:rsid w:val="00D508A7"/>
    <w:rsid w:val="00D50B37"/>
    <w:rsid w:val="00D50D67"/>
    <w:rsid w:val="00D5109B"/>
    <w:rsid w:val="00D51213"/>
    <w:rsid w:val="00D521C3"/>
    <w:rsid w:val="00D522F6"/>
    <w:rsid w:val="00D523D6"/>
    <w:rsid w:val="00D529F5"/>
    <w:rsid w:val="00D52B4F"/>
    <w:rsid w:val="00D52F4F"/>
    <w:rsid w:val="00D53A85"/>
    <w:rsid w:val="00D53DC3"/>
    <w:rsid w:val="00D53F5E"/>
    <w:rsid w:val="00D54408"/>
    <w:rsid w:val="00D544ED"/>
    <w:rsid w:val="00D546EE"/>
    <w:rsid w:val="00D5479A"/>
    <w:rsid w:val="00D551DB"/>
    <w:rsid w:val="00D55B18"/>
    <w:rsid w:val="00D55CE2"/>
    <w:rsid w:val="00D567E2"/>
    <w:rsid w:val="00D56A75"/>
    <w:rsid w:val="00D56C04"/>
    <w:rsid w:val="00D577D6"/>
    <w:rsid w:val="00D57CA2"/>
    <w:rsid w:val="00D60341"/>
    <w:rsid w:val="00D60EC3"/>
    <w:rsid w:val="00D60F13"/>
    <w:rsid w:val="00D60F7D"/>
    <w:rsid w:val="00D6116C"/>
    <w:rsid w:val="00D61889"/>
    <w:rsid w:val="00D61920"/>
    <w:rsid w:val="00D62847"/>
    <w:rsid w:val="00D63F94"/>
    <w:rsid w:val="00D64D74"/>
    <w:rsid w:val="00D64DEF"/>
    <w:rsid w:val="00D6571C"/>
    <w:rsid w:val="00D67304"/>
    <w:rsid w:val="00D67A20"/>
    <w:rsid w:val="00D70085"/>
    <w:rsid w:val="00D708DA"/>
    <w:rsid w:val="00D70F3E"/>
    <w:rsid w:val="00D7389E"/>
    <w:rsid w:val="00D74468"/>
    <w:rsid w:val="00D74A99"/>
    <w:rsid w:val="00D758C2"/>
    <w:rsid w:val="00D803BB"/>
    <w:rsid w:val="00D80D06"/>
    <w:rsid w:val="00D8154D"/>
    <w:rsid w:val="00D81599"/>
    <w:rsid w:val="00D81CE5"/>
    <w:rsid w:val="00D831DA"/>
    <w:rsid w:val="00D8473C"/>
    <w:rsid w:val="00D84AAB"/>
    <w:rsid w:val="00D852E4"/>
    <w:rsid w:val="00D85401"/>
    <w:rsid w:val="00D8541D"/>
    <w:rsid w:val="00D9008C"/>
    <w:rsid w:val="00D91E00"/>
    <w:rsid w:val="00D93D35"/>
    <w:rsid w:val="00D940FF"/>
    <w:rsid w:val="00D9413B"/>
    <w:rsid w:val="00D95519"/>
    <w:rsid w:val="00D95522"/>
    <w:rsid w:val="00D95718"/>
    <w:rsid w:val="00D95CA5"/>
    <w:rsid w:val="00D9696E"/>
    <w:rsid w:val="00D97CDF"/>
    <w:rsid w:val="00DA1908"/>
    <w:rsid w:val="00DA19DC"/>
    <w:rsid w:val="00DA1DDD"/>
    <w:rsid w:val="00DA2346"/>
    <w:rsid w:val="00DA2BB9"/>
    <w:rsid w:val="00DA3D12"/>
    <w:rsid w:val="00DA48F6"/>
    <w:rsid w:val="00DA5672"/>
    <w:rsid w:val="00DA5BE2"/>
    <w:rsid w:val="00DA6059"/>
    <w:rsid w:val="00DA6DF7"/>
    <w:rsid w:val="00DA736E"/>
    <w:rsid w:val="00DA73FC"/>
    <w:rsid w:val="00DB181E"/>
    <w:rsid w:val="00DB1923"/>
    <w:rsid w:val="00DB1A25"/>
    <w:rsid w:val="00DB22BC"/>
    <w:rsid w:val="00DB27D0"/>
    <w:rsid w:val="00DB323D"/>
    <w:rsid w:val="00DB393F"/>
    <w:rsid w:val="00DB3C44"/>
    <w:rsid w:val="00DB3ECB"/>
    <w:rsid w:val="00DB4A2F"/>
    <w:rsid w:val="00DB4CFB"/>
    <w:rsid w:val="00DB4DF4"/>
    <w:rsid w:val="00DB5266"/>
    <w:rsid w:val="00DB57E4"/>
    <w:rsid w:val="00DB65A7"/>
    <w:rsid w:val="00DB7490"/>
    <w:rsid w:val="00DC065C"/>
    <w:rsid w:val="00DC0B3A"/>
    <w:rsid w:val="00DC1D91"/>
    <w:rsid w:val="00DC25DF"/>
    <w:rsid w:val="00DC2A3E"/>
    <w:rsid w:val="00DC3711"/>
    <w:rsid w:val="00DC589A"/>
    <w:rsid w:val="00DC632D"/>
    <w:rsid w:val="00DC6D34"/>
    <w:rsid w:val="00DC6E39"/>
    <w:rsid w:val="00DC7BA1"/>
    <w:rsid w:val="00DC7F57"/>
    <w:rsid w:val="00DD0276"/>
    <w:rsid w:val="00DD03C1"/>
    <w:rsid w:val="00DD05B2"/>
    <w:rsid w:val="00DD11DE"/>
    <w:rsid w:val="00DD1B61"/>
    <w:rsid w:val="00DD1F6F"/>
    <w:rsid w:val="00DD203E"/>
    <w:rsid w:val="00DD32FB"/>
    <w:rsid w:val="00DD3394"/>
    <w:rsid w:val="00DD36DB"/>
    <w:rsid w:val="00DD3D80"/>
    <w:rsid w:val="00DD4598"/>
    <w:rsid w:val="00DD4D87"/>
    <w:rsid w:val="00DD5F8F"/>
    <w:rsid w:val="00DD7E85"/>
    <w:rsid w:val="00DE0DF4"/>
    <w:rsid w:val="00DE2041"/>
    <w:rsid w:val="00DE3753"/>
    <w:rsid w:val="00DE3C68"/>
    <w:rsid w:val="00DE4567"/>
    <w:rsid w:val="00DE5214"/>
    <w:rsid w:val="00DE535E"/>
    <w:rsid w:val="00DE59B0"/>
    <w:rsid w:val="00DE6058"/>
    <w:rsid w:val="00DE6BCF"/>
    <w:rsid w:val="00DE6E14"/>
    <w:rsid w:val="00DE70D6"/>
    <w:rsid w:val="00DE7DA9"/>
    <w:rsid w:val="00DF03B4"/>
    <w:rsid w:val="00DF1253"/>
    <w:rsid w:val="00DF1A8D"/>
    <w:rsid w:val="00DF2F56"/>
    <w:rsid w:val="00DF36E8"/>
    <w:rsid w:val="00DF3CD2"/>
    <w:rsid w:val="00DF462A"/>
    <w:rsid w:val="00DF79D8"/>
    <w:rsid w:val="00DF7BAD"/>
    <w:rsid w:val="00E0124C"/>
    <w:rsid w:val="00E01355"/>
    <w:rsid w:val="00E02416"/>
    <w:rsid w:val="00E02451"/>
    <w:rsid w:val="00E035B7"/>
    <w:rsid w:val="00E0443A"/>
    <w:rsid w:val="00E056A9"/>
    <w:rsid w:val="00E056AA"/>
    <w:rsid w:val="00E0579C"/>
    <w:rsid w:val="00E05915"/>
    <w:rsid w:val="00E05E01"/>
    <w:rsid w:val="00E06CDA"/>
    <w:rsid w:val="00E06E06"/>
    <w:rsid w:val="00E07296"/>
    <w:rsid w:val="00E0732D"/>
    <w:rsid w:val="00E1023A"/>
    <w:rsid w:val="00E11906"/>
    <w:rsid w:val="00E148E5"/>
    <w:rsid w:val="00E14BA8"/>
    <w:rsid w:val="00E14DCB"/>
    <w:rsid w:val="00E16824"/>
    <w:rsid w:val="00E177D5"/>
    <w:rsid w:val="00E177DA"/>
    <w:rsid w:val="00E17E0C"/>
    <w:rsid w:val="00E17E2A"/>
    <w:rsid w:val="00E20327"/>
    <w:rsid w:val="00E20845"/>
    <w:rsid w:val="00E20FB4"/>
    <w:rsid w:val="00E21105"/>
    <w:rsid w:val="00E214D1"/>
    <w:rsid w:val="00E21DFD"/>
    <w:rsid w:val="00E22CD6"/>
    <w:rsid w:val="00E23757"/>
    <w:rsid w:val="00E2450C"/>
    <w:rsid w:val="00E24CAA"/>
    <w:rsid w:val="00E25832"/>
    <w:rsid w:val="00E26763"/>
    <w:rsid w:val="00E26D38"/>
    <w:rsid w:val="00E271E0"/>
    <w:rsid w:val="00E272E4"/>
    <w:rsid w:val="00E27D90"/>
    <w:rsid w:val="00E27DE6"/>
    <w:rsid w:val="00E30048"/>
    <w:rsid w:val="00E30985"/>
    <w:rsid w:val="00E310D2"/>
    <w:rsid w:val="00E31216"/>
    <w:rsid w:val="00E31741"/>
    <w:rsid w:val="00E31742"/>
    <w:rsid w:val="00E32808"/>
    <w:rsid w:val="00E32E9E"/>
    <w:rsid w:val="00E33448"/>
    <w:rsid w:val="00E33A05"/>
    <w:rsid w:val="00E341CD"/>
    <w:rsid w:val="00E34C19"/>
    <w:rsid w:val="00E36F3F"/>
    <w:rsid w:val="00E3713E"/>
    <w:rsid w:val="00E405B0"/>
    <w:rsid w:val="00E4125C"/>
    <w:rsid w:val="00E412BE"/>
    <w:rsid w:val="00E4164C"/>
    <w:rsid w:val="00E419B8"/>
    <w:rsid w:val="00E42AAC"/>
    <w:rsid w:val="00E4394E"/>
    <w:rsid w:val="00E43C0C"/>
    <w:rsid w:val="00E43D99"/>
    <w:rsid w:val="00E4491E"/>
    <w:rsid w:val="00E44A42"/>
    <w:rsid w:val="00E450EC"/>
    <w:rsid w:val="00E45FA6"/>
    <w:rsid w:val="00E4619C"/>
    <w:rsid w:val="00E47AE5"/>
    <w:rsid w:val="00E50405"/>
    <w:rsid w:val="00E508A9"/>
    <w:rsid w:val="00E520AF"/>
    <w:rsid w:val="00E522E9"/>
    <w:rsid w:val="00E52732"/>
    <w:rsid w:val="00E52E86"/>
    <w:rsid w:val="00E53FAF"/>
    <w:rsid w:val="00E53FDF"/>
    <w:rsid w:val="00E5454A"/>
    <w:rsid w:val="00E547B9"/>
    <w:rsid w:val="00E5559D"/>
    <w:rsid w:val="00E55756"/>
    <w:rsid w:val="00E55A9C"/>
    <w:rsid w:val="00E563BB"/>
    <w:rsid w:val="00E56A9C"/>
    <w:rsid w:val="00E56C38"/>
    <w:rsid w:val="00E57296"/>
    <w:rsid w:val="00E57723"/>
    <w:rsid w:val="00E57E3A"/>
    <w:rsid w:val="00E60454"/>
    <w:rsid w:val="00E607E6"/>
    <w:rsid w:val="00E610F8"/>
    <w:rsid w:val="00E6218F"/>
    <w:rsid w:val="00E63F16"/>
    <w:rsid w:val="00E63F38"/>
    <w:rsid w:val="00E64066"/>
    <w:rsid w:val="00E65ADA"/>
    <w:rsid w:val="00E674AC"/>
    <w:rsid w:val="00E67862"/>
    <w:rsid w:val="00E67E9F"/>
    <w:rsid w:val="00E70646"/>
    <w:rsid w:val="00E708E1"/>
    <w:rsid w:val="00E70B55"/>
    <w:rsid w:val="00E70C5B"/>
    <w:rsid w:val="00E720CF"/>
    <w:rsid w:val="00E72232"/>
    <w:rsid w:val="00E72BE5"/>
    <w:rsid w:val="00E72E22"/>
    <w:rsid w:val="00E7318F"/>
    <w:rsid w:val="00E74BAB"/>
    <w:rsid w:val="00E74EA1"/>
    <w:rsid w:val="00E75917"/>
    <w:rsid w:val="00E77636"/>
    <w:rsid w:val="00E77F60"/>
    <w:rsid w:val="00E80233"/>
    <w:rsid w:val="00E8091D"/>
    <w:rsid w:val="00E80A90"/>
    <w:rsid w:val="00E80ABE"/>
    <w:rsid w:val="00E80CBB"/>
    <w:rsid w:val="00E81643"/>
    <w:rsid w:val="00E82CCA"/>
    <w:rsid w:val="00E83371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906FD"/>
    <w:rsid w:val="00E90B9E"/>
    <w:rsid w:val="00E914EC"/>
    <w:rsid w:val="00E925C3"/>
    <w:rsid w:val="00E928E4"/>
    <w:rsid w:val="00E92B12"/>
    <w:rsid w:val="00E92E63"/>
    <w:rsid w:val="00E93B85"/>
    <w:rsid w:val="00E93BBE"/>
    <w:rsid w:val="00E94346"/>
    <w:rsid w:val="00E9447C"/>
    <w:rsid w:val="00E94F8B"/>
    <w:rsid w:val="00E951C6"/>
    <w:rsid w:val="00E955AF"/>
    <w:rsid w:val="00E95CB9"/>
    <w:rsid w:val="00E95E2C"/>
    <w:rsid w:val="00E965CD"/>
    <w:rsid w:val="00E96E26"/>
    <w:rsid w:val="00E96FFD"/>
    <w:rsid w:val="00E97674"/>
    <w:rsid w:val="00EA0ECB"/>
    <w:rsid w:val="00EA25F4"/>
    <w:rsid w:val="00EA29AF"/>
    <w:rsid w:val="00EA466D"/>
    <w:rsid w:val="00EA49DF"/>
    <w:rsid w:val="00EA5D25"/>
    <w:rsid w:val="00EA6475"/>
    <w:rsid w:val="00EA7F4C"/>
    <w:rsid w:val="00EB0037"/>
    <w:rsid w:val="00EB0F32"/>
    <w:rsid w:val="00EB1B2E"/>
    <w:rsid w:val="00EB2ECE"/>
    <w:rsid w:val="00EB37F4"/>
    <w:rsid w:val="00EB540D"/>
    <w:rsid w:val="00EB5770"/>
    <w:rsid w:val="00EB5B79"/>
    <w:rsid w:val="00EB643D"/>
    <w:rsid w:val="00EB6B3F"/>
    <w:rsid w:val="00EB6C2D"/>
    <w:rsid w:val="00EB758A"/>
    <w:rsid w:val="00EB7EB9"/>
    <w:rsid w:val="00EC011A"/>
    <w:rsid w:val="00EC0C84"/>
    <w:rsid w:val="00EC1754"/>
    <w:rsid w:val="00EC1B54"/>
    <w:rsid w:val="00EC1C6F"/>
    <w:rsid w:val="00EC1ED7"/>
    <w:rsid w:val="00EC353E"/>
    <w:rsid w:val="00EC35AD"/>
    <w:rsid w:val="00EC39AF"/>
    <w:rsid w:val="00EC3E68"/>
    <w:rsid w:val="00EC45D3"/>
    <w:rsid w:val="00EC45FB"/>
    <w:rsid w:val="00EC5B65"/>
    <w:rsid w:val="00EC6D36"/>
    <w:rsid w:val="00EC7342"/>
    <w:rsid w:val="00EC7880"/>
    <w:rsid w:val="00EC7DFD"/>
    <w:rsid w:val="00ED1285"/>
    <w:rsid w:val="00ED138D"/>
    <w:rsid w:val="00ED172B"/>
    <w:rsid w:val="00ED21D8"/>
    <w:rsid w:val="00ED22D7"/>
    <w:rsid w:val="00ED2F1B"/>
    <w:rsid w:val="00ED2F71"/>
    <w:rsid w:val="00ED3377"/>
    <w:rsid w:val="00ED4224"/>
    <w:rsid w:val="00ED5500"/>
    <w:rsid w:val="00ED6401"/>
    <w:rsid w:val="00ED701D"/>
    <w:rsid w:val="00ED71C5"/>
    <w:rsid w:val="00EE0FD0"/>
    <w:rsid w:val="00EE17FE"/>
    <w:rsid w:val="00EE240D"/>
    <w:rsid w:val="00EE2A32"/>
    <w:rsid w:val="00EE3FD0"/>
    <w:rsid w:val="00EE4656"/>
    <w:rsid w:val="00EE4AAE"/>
    <w:rsid w:val="00EE4E2B"/>
    <w:rsid w:val="00EE4EEA"/>
    <w:rsid w:val="00EE59DC"/>
    <w:rsid w:val="00EE646D"/>
    <w:rsid w:val="00EE66C6"/>
    <w:rsid w:val="00EE7704"/>
    <w:rsid w:val="00EE7C15"/>
    <w:rsid w:val="00EE7DC1"/>
    <w:rsid w:val="00EF033E"/>
    <w:rsid w:val="00EF0C4E"/>
    <w:rsid w:val="00EF12D8"/>
    <w:rsid w:val="00EF13CE"/>
    <w:rsid w:val="00EF1DF9"/>
    <w:rsid w:val="00EF334A"/>
    <w:rsid w:val="00EF36A4"/>
    <w:rsid w:val="00EF48D1"/>
    <w:rsid w:val="00EF556E"/>
    <w:rsid w:val="00EF604B"/>
    <w:rsid w:val="00EF77F1"/>
    <w:rsid w:val="00EF7CF4"/>
    <w:rsid w:val="00EF7F38"/>
    <w:rsid w:val="00F00218"/>
    <w:rsid w:val="00F00611"/>
    <w:rsid w:val="00F00957"/>
    <w:rsid w:val="00F00A91"/>
    <w:rsid w:val="00F00D5D"/>
    <w:rsid w:val="00F01398"/>
    <w:rsid w:val="00F02797"/>
    <w:rsid w:val="00F03183"/>
    <w:rsid w:val="00F03965"/>
    <w:rsid w:val="00F04544"/>
    <w:rsid w:val="00F04C1F"/>
    <w:rsid w:val="00F058A7"/>
    <w:rsid w:val="00F0632C"/>
    <w:rsid w:val="00F07327"/>
    <w:rsid w:val="00F07EBC"/>
    <w:rsid w:val="00F10C69"/>
    <w:rsid w:val="00F11018"/>
    <w:rsid w:val="00F11205"/>
    <w:rsid w:val="00F12581"/>
    <w:rsid w:val="00F128C5"/>
    <w:rsid w:val="00F1291D"/>
    <w:rsid w:val="00F12C03"/>
    <w:rsid w:val="00F12DFB"/>
    <w:rsid w:val="00F12F33"/>
    <w:rsid w:val="00F13375"/>
    <w:rsid w:val="00F13929"/>
    <w:rsid w:val="00F13989"/>
    <w:rsid w:val="00F13D0E"/>
    <w:rsid w:val="00F14465"/>
    <w:rsid w:val="00F146CE"/>
    <w:rsid w:val="00F14954"/>
    <w:rsid w:val="00F14EC7"/>
    <w:rsid w:val="00F152F0"/>
    <w:rsid w:val="00F15A6F"/>
    <w:rsid w:val="00F15DE4"/>
    <w:rsid w:val="00F1717B"/>
    <w:rsid w:val="00F173A6"/>
    <w:rsid w:val="00F178C1"/>
    <w:rsid w:val="00F17BD8"/>
    <w:rsid w:val="00F23E7B"/>
    <w:rsid w:val="00F24055"/>
    <w:rsid w:val="00F24B9B"/>
    <w:rsid w:val="00F25145"/>
    <w:rsid w:val="00F25D2D"/>
    <w:rsid w:val="00F26F4F"/>
    <w:rsid w:val="00F303F3"/>
    <w:rsid w:val="00F305A7"/>
    <w:rsid w:val="00F308D8"/>
    <w:rsid w:val="00F314E4"/>
    <w:rsid w:val="00F315A0"/>
    <w:rsid w:val="00F31D80"/>
    <w:rsid w:val="00F32B0D"/>
    <w:rsid w:val="00F33181"/>
    <w:rsid w:val="00F354D9"/>
    <w:rsid w:val="00F3708F"/>
    <w:rsid w:val="00F40E76"/>
    <w:rsid w:val="00F40EE3"/>
    <w:rsid w:val="00F422DF"/>
    <w:rsid w:val="00F42398"/>
    <w:rsid w:val="00F426A1"/>
    <w:rsid w:val="00F42F77"/>
    <w:rsid w:val="00F43436"/>
    <w:rsid w:val="00F4396A"/>
    <w:rsid w:val="00F439F9"/>
    <w:rsid w:val="00F43A18"/>
    <w:rsid w:val="00F43ACB"/>
    <w:rsid w:val="00F44D46"/>
    <w:rsid w:val="00F46088"/>
    <w:rsid w:val="00F468E4"/>
    <w:rsid w:val="00F4720D"/>
    <w:rsid w:val="00F47552"/>
    <w:rsid w:val="00F510E3"/>
    <w:rsid w:val="00F5187A"/>
    <w:rsid w:val="00F5191C"/>
    <w:rsid w:val="00F51A69"/>
    <w:rsid w:val="00F52435"/>
    <w:rsid w:val="00F52A41"/>
    <w:rsid w:val="00F52C40"/>
    <w:rsid w:val="00F53023"/>
    <w:rsid w:val="00F53210"/>
    <w:rsid w:val="00F536E9"/>
    <w:rsid w:val="00F53B64"/>
    <w:rsid w:val="00F5474E"/>
    <w:rsid w:val="00F55E79"/>
    <w:rsid w:val="00F5610B"/>
    <w:rsid w:val="00F56763"/>
    <w:rsid w:val="00F56831"/>
    <w:rsid w:val="00F57363"/>
    <w:rsid w:val="00F5767F"/>
    <w:rsid w:val="00F60106"/>
    <w:rsid w:val="00F60406"/>
    <w:rsid w:val="00F60925"/>
    <w:rsid w:val="00F61D18"/>
    <w:rsid w:val="00F63628"/>
    <w:rsid w:val="00F642AC"/>
    <w:rsid w:val="00F64666"/>
    <w:rsid w:val="00F64795"/>
    <w:rsid w:val="00F65CC8"/>
    <w:rsid w:val="00F661E1"/>
    <w:rsid w:val="00F66482"/>
    <w:rsid w:val="00F73080"/>
    <w:rsid w:val="00F7317F"/>
    <w:rsid w:val="00F746B3"/>
    <w:rsid w:val="00F754E9"/>
    <w:rsid w:val="00F756D2"/>
    <w:rsid w:val="00F76363"/>
    <w:rsid w:val="00F76470"/>
    <w:rsid w:val="00F765EE"/>
    <w:rsid w:val="00F7710A"/>
    <w:rsid w:val="00F775B8"/>
    <w:rsid w:val="00F779C7"/>
    <w:rsid w:val="00F77A1B"/>
    <w:rsid w:val="00F77C1F"/>
    <w:rsid w:val="00F77FDE"/>
    <w:rsid w:val="00F80E78"/>
    <w:rsid w:val="00F810F1"/>
    <w:rsid w:val="00F81BA5"/>
    <w:rsid w:val="00F85477"/>
    <w:rsid w:val="00F85535"/>
    <w:rsid w:val="00F859E3"/>
    <w:rsid w:val="00F86111"/>
    <w:rsid w:val="00F86965"/>
    <w:rsid w:val="00F86B4E"/>
    <w:rsid w:val="00F875CD"/>
    <w:rsid w:val="00F8770D"/>
    <w:rsid w:val="00F87E4D"/>
    <w:rsid w:val="00F907D8"/>
    <w:rsid w:val="00F90B19"/>
    <w:rsid w:val="00F91237"/>
    <w:rsid w:val="00F914DA"/>
    <w:rsid w:val="00F91930"/>
    <w:rsid w:val="00F91F64"/>
    <w:rsid w:val="00F920CF"/>
    <w:rsid w:val="00F92AE3"/>
    <w:rsid w:val="00F931D6"/>
    <w:rsid w:val="00F93293"/>
    <w:rsid w:val="00F9361C"/>
    <w:rsid w:val="00F93C01"/>
    <w:rsid w:val="00F9440E"/>
    <w:rsid w:val="00F944A6"/>
    <w:rsid w:val="00F9463D"/>
    <w:rsid w:val="00F946B2"/>
    <w:rsid w:val="00F956F1"/>
    <w:rsid w:val="00F9616D"/>
    <w:rsid w:val="00FA1046"/>
    <w:rsid w:val="00FA226F"/>
    <w:rsid w:val="00FA2461"/>
    <w:rsid w:val="00FA2AE5"/>
    <w:rsid w:val="00FA2BC9"/>
    <w:rsid w:val="00FA3113"/>
    <w:rsid w:val="00FA390E"/>
    <w:rsid w:val="00FA45C2"/>
    <w:rsid w:val="00FA4CDF"/>
    <w:rsid w:val="00FA53A8"/>
    <w:rsid w:val="00FA5529"/>
    <w:rsid w:val="00FA5614"/>
    <w:rsid w:val="00FA5741"/>
    <w:rsid w:val="00FA5B2F"/>
    <w:rsid w:val="00FA6019"/>
    <w:rsid w:val="00FA6CBA"/>
    <w:rsid w:val="00FA6F35"/>
    <w:rsid w:val="00FA7ECA"/>
    <w:rsid w:val="00FB0AD5"/>
    <w:rsid w:val="00FB11D6"/>
    <w:rsid w:val="00FB1660"/>
    <w:rsid w:val="00FB1A06"/>
    <w:rsid w:val="00FB1A43"/>
    <w:rsid w:val="00FB1DD0"/>
    <w:rsid w:val="00FB2292"/>
    <w:rsid w:val="00FB248F"/>
    <w:rsid w:val="00FB2EF8"/>
    <w:rsid w:val="00FB4488"/>
    <w:rsid w:val="00FB484C"/>
    <w:rsid w:val="00FB4C26"/>
    <w:rsid w:val="00FB54CB"/>
    <w:rsid w:val="00FB5A31"/>
    <w:rsid w:val="00FB5EC5"/>
    <w:rsid w:val="00FB621F"/>
    <w:rsid w:val="00FB6881"/>
    <w:rsid w:val="00FB778F"/>
    <w:rsid w:val="00FB7F53"/>
    <w:rsid w:val="00FC03EE"/>
    <w:rsid w:val="00FC0F6F"/>
    <w:rsid w:val="00FC1F0C"/>
    <w:rsid w:val="00FC28EF"/>
    <w:rsid w:val="00FC359A"/>
    <w:rsid w:val="00FC3886"/>
    <w:rsid w:val="00FC477E"/>
    <w:rsid w:val="00FC5B7A"/>
    <w:rsid w:val="00FC5C74"/>
    <w:rsid w:val="00FC732D"/>
    <w:rsid w:val="00FC751F"/>
    <w:rsid w:val="00FC7BE5"/>
    <w:rsid w:val="00FD00D3"/>
    <w:rsid w:val="00FD1676"/>
    <w:rsid w:val="00FD2A85"/>
    <w:rsid w:val="00FD2C3B"/>
    <w:rsid w:val="00FD2EBF"/>
    <w:rsid w:val="00FD4AD1"/>
    <w:rsid w:val="00FD4B74"/>
    <w:rsid w:val="00FD525D"/>
    <w:rsid w:val="00FD5C35"/>
    <w:rsid w:val="00FD7187"/>
    <w:rsid w:val="00FE2109"/>
    <w:rsid w:val="00FE21C5"/>
    <w:rsid w:val="00FE25B8"/>
    <w:rsid w:val="00FE2D50"/>
    <w:rsid w:val="00FE2E4A"/>
    <w:rsid w:val="00FE361A"/>
    <w:rsid w:val="00FE4000"/>
    <w:rsid w:val="00FE43D4"/>
    <w:rsid w:val="00FE4449"/>
    <w:rsid w:val="00FE5332"/>
    <w:rsid w:val="00FE5694"/>
    <w:rsid w:val="00FE6FAC"/>
    <w:rsid w:val="00FE70F7"/>
    <w:rsid w:val="00FE7477"/>
    <w:rsid w:val="00FE754D"/>
    <w:rsid w:val="00FE7803"/>
    <w:rsid w:val="00FE7CF3"/>
    <w:rsid w:val="00FE7FA5"/>
    <w:rsid w:val="00FF02DE"/>
    <w:rsid w:val="00FF0519"/>
    <w:rsid w:val="00FF0878"/>
    <w:rsid w:val="00FF1978"/>
    <w:rsid w:val="00FF1BED"/>
    <w:rsid w:val="00FF2307"/>
    <w:rsid w:val="00FF30F4"/>
    <w:rsid w:val="00FF3E61"/>
    <w:rsid w:val="00FF3EE0"/>
    <w:rsid w:val="00FF4B52"/>
    <w:rsid w:val="00FF4E11"/>
    <w:rsid w:val="00FF5054"/>
    <w:rsid w:val="00FF5ED5"/>
    <w:rsid w:val="00FF5F28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C3E540D7-75BC-4858-8570-D5F130BE7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C0B6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link w:val="PodpisZnak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34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9C167D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9C167D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9C167D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C167D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table" w:customStyle="1" w:styleId="TableGrid">
    <w:name w:val="TableGrid"/>
    <w:rsid w:val="0020627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AA3DD6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39756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931B1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AD28D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355C0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7Znak">
    <w:name w:val="Nagłówek 7 Znak"/>
    <w:basedOn w:val="Domylnaczcionkaakapitu"/>
    <w:link w:val="Nagwek7"/>
    <w:rsid w:val="00BE4C08"/>
    <w:rPr>
      <w:sz w:val="24"/>
      <w:szCs w:val="24"/>
    </w:rPr>
  </w:style>
  <w:style w:type="character" w:customStyle="1" w:styleId="StopkaZnak1">
    <w:name w:val="Stopka Znak1"/>
    <w:basedOn w:val="Domylnaczcionkaakapitu"/>
    <w:uiPriority w:val="99"/>
    <w:semiHidden/>
    <w:rsid w:val="00BE4C08"/>
    <w:rPr>
      <w:sz w:val="24"/>
      <w:szCs w:val="24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PodpisZnak">
    <w:name w:val="Podpis Znak"/>
    <w:basedOn w:val="Domylnaczcionkaakapitu"/>
    <w:link w:val="Podpis"/>
    <w:rsid w:val="00BE4C08"/>
    <w:rPr>
      <w:sz w:val="24"/>
      <w:szCs w:val="24"/>
    </w:rPr>
  </w:style>
  <w:style w:type="character" w:customStyle="1" w:styleId="Nagwek16">
    <w:name w:val="Nagłówek #1 (6)_"/>
    <w:link w:val="Nagwek160"/>
    <w:locked/>
    <w:rsid w:val="00BE4C08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BE4C08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4525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0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16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8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3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2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18B9CC-AEF3-4B07-85F4-76556C39C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11760</TotalTime>
  <Pages>2</Pages>
  <Words>396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2771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Dawid Jankowski</cp:lastModifiedBy>
  <cp:revision>170</cp:revision>
  <cp:lastPrinted>2026-03-04T08:58:00Z</cp:lastPrinted>
  <dcterms:created xsi:type="dcterms:W3CDTF">2020-11-28T11:17:00Z</dcterms:created>
  <dcterms:modified xsi:type="dcterms:W3CDTF">2026-05-20T12:22:00Z</dcterms:modified>
</cp:coreProperties>
</file>